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5F9D5" w14:textId="240C3ABC" w:rsidR="00252B64" w:rsidRPr="00F94FB8" w:rsidRDefault="000332A0" w:rsidP="00252B64">
      <w:pPr>
        <w:pStyle w:val="NormalnyWeb"/>
        <w:pageBreakBefore/>
        <w:spacing w:before="0" w:after="0"/>
        <w:jc w:val="right"/>
        <w:rPr>
          <w:rFonts w:cstheme="minorHAnsi"/>
          <w:sz w:val="24"/>
          <w:szCs w:val="24"/>
        </w:rPr>
      </w:pPr>
      <w:r w:rsidRPr="00F94FB8">
        <w:rPr>
          <w:rFonts w:cstheme="minorHAnsi"/>
          <w:b/>
          <w:bCs/>
          <w:sz w:val="24"/>
          <w:szCs w:val="24"/>
        </w:rPr>
        <w:t xml:space="preserve">Załącznik nr </w:t>
      </w:r>
      <w:r w:rsidR="002328A7" w:rsidRPr="00F94FB8">
        <w:rPr>
          <w:rFonts w:cstheme="minorHAnsi"/>
          <w:b/>
          <w:bCs/>
          <w:sz w:val="24"/>
          <w:szCs w:val="24"/>
        </w:rPr>
        <w:t>1</w:t>
      </w:r>
    </w:p>
    <w:p w14:paraId="15CF4E7A" w14:textId="66F7B48A" w:rsidR="00774E00" w:rsidRPr="00F94FB8" w:rsidRDefault="00774E00" w:rsidP="00774E00">
      <w:pPr>
        <w:pStyle w:val="NormalnyWeb"/>
        <w:spacing w:before="0" w:after="0"/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 w:rsidRPr="00F94FB8">
        <w:rPr>
          <w:rFonts w:cstheme="minorHAnsi"/>
          <w:b/>
          <w:bCs/>
          <w:color w:val="000000" w:themeColor="text1"/>
          <w:sz w:val="28"/>
          <w:szCs w:val="28"/>
        </w:rPr>
        <w:t>Formularz oferty</w:t>
      </w:r>
    </w:p>
    <w:p w14:paraId="48AB2E26" w14:textId="77777777" w:rsidR="00252B64" w:rsidRPr="00F94FB8" w:rsidRDefault="00252B64" w:rsidP="006E6C95">
      <w:pPr>
        <w:spacing w:after="120"/>
        <w:contextualSpacing/>
        <w:rPr>
          <w:rFonts w:cstheme="minorHAnsi"/>
        </w:rPr>
      </w:pPr>
    </w:p>
    <w:p w14:paraId="0EF19719" w14:textId="41189AD1" w:rsidR="000332A0" w:rsidRPr="00F94FB8" w:rsidRDefault="000332A0" w:rsidP="006E6C95">
      <w:pPr>
        <w:spacing w:after="120"/>
        <w:contextualSpacing/>
        <w:rPr>
          <w:rFonts w:cstheme="minorHAnsi"/>
        </w:rPr>
      </w:pPr>
      <w:r w:rsidRPr="00F94FB8">
        <w:rPr>
          <w:rFonts w:cstheme="minorHAnsi"/>
        </w:rPr>
        <w:t xml:space="preserve">W odpowiedzi na </w:t>
      </w:r>
      <w:r w:rsidRPr="00F94FB8">
        <w:rPr>
          <w:rFonts w:cstheme="minorHAnsi"/>
          <w:b/>
        </w:rPr>
        <w:t xml:space="preserve">Zapytanie Ofertowe </w:t>
      </w:r>
      <w:r w:rsidR="00F34EFD">
        <w:rPr>
          <w:rFonts w:cstheme="minorHAnsi"/>
          <w:b/>
          <w:bCs/>
        </w:rPr>
        <w:t>4</w:t>
      </w:r>
      <w:r w:rsidR="001C21FC" w:rsidRPr="00F94FB8">
        <w:rPr>
          <w:rFonts w:cstheme="minorHAnsi"/>
          <w:b/>
          <w:bCs/>
        </w:rPr>
        <w:t>/KE</w:t>
      </w:r>
      <w:r w:rsidR="009014F7" w:rsidRPr="00F94FB8">
        <w:rPr>
          <w:rFonts w:cstheme="minorHAnsi"/>
          <w:b/>
          <w:bCs/>
        </w:rPr>
        <w:t>/202</w:t>
      </w:r>
      <w:r w:rsidR="00110A06" w:rsidRPr="00F94FB8">
        <w:rPr>
          <w:rFonts w:cstheme="minorHAnsi"/>
          <w:b/>
          <w:bCs/>
        </w:rPr>
        <w:t>6</w:t>
      </w:r>
      <w:r w:rsidR="009014F7" w:rsidRPr="00F94FB8">
        <w:rPr>
          <w:rFonts w:cstheme="minorHAnsi"/>
          <w:b/>
          <w:bCs/>
        </w:rPr>
        <w:t xml:space="preserve"> </w:t>
      </w:r>
      <w:r w:rsidR="009014F7" w:rsidRPr="00F94FB8">
        <w:rPr>
          <w:rFonts w:cstheme="minorHAnsi"/>
        </w:rPr>
        <w:t>na „</w:t>
      </w:r>
      <w:r w:rsidR="00F34EFD" w:rsidRPr="00D85DC8">
        <w:rPr>
          <w:rFonts w:eastAsia="Calibri"/>
          <w:bCs/>
        </w:rPr>
        <w:t xml:space="preserve">Dostawa i uruchomienie </w:t>
      </w:r>
      <w:r w:rsidR="00F34EFD" w:rsidRPr="003039A2">
        <w:rPr>
          <w:rFonts w:eastAsia="Calibri"/>
          <w:bCs/>
        </w:rPr>
        <w:t>prasy mechanicznej z automatycznym systemem podawania materiału</w:t>
      </w:r>
      <w:r w:rsidR="009014F7" w:rsidRPr="00F94FB8">
        <w:rPr>
          <w:rFonts w:cstheme="minorHAnsi"/>
        </w:rPr>
        <w:t xml:space="preserve">”, firmy </w:t>
      </w:r>
      <w:r w:rsidR="00F94FB8" w:rsidRPr="00F94FB8">
        <w:rPr>
          <w:rFonts w:eastAsia="Calibri" w:cstheme="minorHAnsi"/>
          <w:bCs/>
          <w:lang w:eastAsia="en-US"/>
        </w:rPr>
        <w:t>BAKS Wytwarzanie Osprzętu Instalacyjno-</w:t>
      </w:r>
      <w:proofErr w:type="spellStart"/>
      <w:r w:rsidR="00F94FB8" w:rsidRPr="00F94FB8">
        <w:rPr>
          <w:rFonts w:eastAsia="Calibri" w:cstheme="minorHAnsi"/>
          <w:bCs/>
          <w:lang w:eastAsia="en-US"/>
        </w:rPr>
        <w:t>Elektrotech</w:t>
      </w:r>
      <w:proofErr w:type="spellEnd"/>
      <w:r w:rsidR="00F94FB8" w:rsidRPr="00F94FB8">
        <w:rPr>
          <w:rFonts w:eastAsia="Calibri" w:cstheme="minorHAnsi"/>
          <w:bCs/>
          <w:lang w:eastAsia="en-US"/>
        </w:rPr>
        <w:t>. Kazimierz Sielski; BAKS Kazimierz Sielski</w:t>
      </w:r>
      <w:r w:rsidR="00447E27" w:rsidRPr="00F94FB8">
        <w:rPr>
          <w:rFonts w:cstheme="minorHAnsi"/>
          <w:bCs/>
        </w:rPr>
        <w:t>,</w:t>
      </w:r>
      <w:r w:rsidR="00A716B7" w:rsidRPr="00F94FB8">
        <w:rPr>
          <w:rFonts w:cstheme="minorHAnsi"/>
          <w:bCs/>
        </w:rPr>
        <w:t xml:space="preserve"> </w:t>
      </w:r>
      <w:r w:rsidRPr="00F94FB8">
        <w:rPr>
          <w:rFonts w:cstheme="minorHAnsi"/>
        </w:rPr>
        <w:t>będące przedmiotem zamówienia, składamy poniższą ofertę:</w:t>
      </w:r>
    </w:p>
    <w:p w14:paraId="653E5DD1" w14:textId="77777777" w:rsidR="007430E8" w:rsidRPr="00F94FB8" w:rsidRDefault="007430E8" w:rsidP="000332A0">
      <w:pPr>
        <w:pStyle w:val="NormalnyWeb"/>
        <w:spacing w:before="0" w:after="0"/>
        <w:rPr>
          <w:rFonts w:cstheme="minorHAnsi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223"/>
        <w:gridCol w:w="3839"/>
      </w:tblGrid>
      <w:tr w:rsidR="00F34EFD" w:rsidRPr="00F94FB8" w14:paraId="4B441A5A" w14:textId="77777777" w:rsidTr="00F34EFD">
        <w:tc>
          <w:tcPr>
            <w:tcW w:w="5000" w:type="pct"/>
            <w:gridSpan w:val="2"/>
          </w:tcPr>
          <w:p w14:paraId="42614DCE" w14:textId="77777777" w:rsidR="00F34EFD" w:rsidRPr="00F34EFD" w:rsidRDefault="00F34EFD" w:rsidP="00F34EFD">
            <w:pPr>
              <w:rPr>
                <w:rFonts w:cstheme="minorHAnsi"/>
                <w:b/>
                <w:bCs/>
              </w:rPr>
            </w:pPr>
            <w:r w:rsidRPr="00F34EFD">
              <w:rPr>
                <w:rFonts w:cstheme="minorHAnsi"/>
                <w:b/>
                <w:bCs/>
              </w:rPr>
              <w:t>Oferta składana jest na:</w:t>
            </w:r>
          </w:p>
          <w:p w14:paraId="29F2B892" w14:textId="77777777" w:rsidR="00F34EFD" w:rsidRPr="00F34EFD" w:rsidRDefault="00F34EFD" w:rsidP="00F34EFD">
            <w:pPr>
              <w:rPr>
                <w:rFonts w:cstheme="minorHAnsi"/>
                <w:b/>
                <w:bCs/>
              </w:rPr>
            </w:pPr>
          </w:p>
          <w:p w14:paraId="5F9F7F9F" w14:textId="77777777" w:rsidR="00F34EFD" w:rsidRPr="00F34EFD" w:rsidRDefault="00F34EFD" w:rsidP="00F34EFD">
            <w:pPr>
              <w:rPr>
                <w:rFonts w:cstheme="minorHAnsi"/>
                <w:b/>
                <w:bCs/>
              </w:rPr>
            </w:pPr>
            <w:r w:rsidRPr="00F34EFD">
              <w:rPr>
                <w:rFonts w:ascii="Segoe UI Symbol" w:hAnsi="Segoe UI Symbol" w:cs="Segoe UI Symbol"/>
                <w:b/>
                <w:bCs/>
              </w:rPr>
              <w:t>☐</w:t>
            </w:r>
            <w:r w:rsidRPr="00F34EFD">
              <w:rPr>
                <w:rFonts w:cstheme="minorHAnsi"/>
                <w:b/>
                <w:bCs/>
              </w:rPr>
              <w:t xml:space="preserve"> Część I – Prasa mechaniczna</w:t>
            </w:r>
          </w:p>
          <w:p w14:paraId="04EFD4A7" w14:textId="77777777" w:rsidR="00F34EFD" w:rsidRPr="00F34EFD" w:rsidRDefault="00F34EFD" w:rsidP="00F34EFD">
            <w:pPr>
              <w:rPr>
                <w:rFonts w:cstheme="minorHAnsi"/>
                <w:b/>
                <w:bCs/>
              </w:rPr>
            </w:pPr>
            <w:r w:rsidRPr="00F34EFD">
              <w:rPr>
                <w:rFonts w:ascii="Segoe UI Symbol" w:hAnsi="Segoe UI Symbol" w:cs="Segoe UI Symbol"/>
                <w:b/>
                <w:bCs/>
              </w:rPr>
              <w:t>☐</w:t>
            </w:r>
            <w:r w:rsidRPr="00F34EFD">
              <w:rPr>
                <w:rFonts w:cstheme="minorHAnsi"/>
                <w:b/>
                <w:bCs/>
              </w:rPr>
              <w:t xml:space="preserve"> Część II – Automatyczny system podawania materiału</w:t>
            </w:r>
          </w:p>
          <w:p w14:paraId="22DB89A2" w14:textId="77777777" w:rsidR="00F34EFD" w:rsidRDefault="00F34EFD" w:rsidP="00F34EFD">
            <w:pPr>
              <w:rPr>
                <w:rFonts w:cstheme="minorHAnsi"/>
                <w:b/>
                <w:bCs/>
              </w:rPr>
            </w:pPr>
            <w:r w:rsidRPr="00F34EFD">
              <w:rPr>
                <w:rFonts w:ascii="Segoe UI Symbol" w:hAnsi="Segoe UI Symbol" w:cs="Segoe UI Symbol"/>
                <w:b/>
                <w:bCs/>
              </w:rPr>
              <w:t>☐</w:t>
            </w:r>
            <w:r w:rsidRPr="00F34EFD">
              <w:rPr>
                <w:rFonts w:cstheme="minorHAnsi"/>
                <w:b/>
                <w:bCs/>
              </w:rPr>
              <w:t xml:space="preserve"> Obie części zamówienia</w:t>
            </w:r>
          </w:p>
          <w:p w14:paraId="7114EFE5" w14:textId="7FBDAEA1" w:rsidR="00F34EFD" w:rsidRPr="00F94FB8" w:rsidRDefault="00F34EFD" w:rsidP="00F34EFD">
            <w:pPr>
              <w:rPr>
                <w:rFonts w:cstheme="minorHAnsi"/>
                <w:b/>
                <w:bCs/>
              </w:rPr>
            </w:pPr>
          </w:p>
        </w:tc>
      </w:tr>
      <w:tr w:rsidR="007430E8" w:rsidRPr="00F94FB8" w14:paraId="7562C76C" w14:textId="77777777" w:rsidTr="008133D1">
        <w:tc>
          <w:tcPr>
            <w:tcW w:w="5000" w:type="pct"/>
            <w:gridSpan w:val="2"/>
            <w:shd w:val="clear" w:color="auto" w:fill="D9D9D9" w:themeFill="background1" w:themeFillShade="D9"/>
            <w:hideMark/>
          </w:tcPr>
          <w:p w14:paraId="24A1FC8F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Dane Wykonawcy:</w:t>
            </w:r>
          </w:p>
        </w:tc>
      </w:tr>
      <w:tr w:rsidR="00AA0DE3" w:rsidRPr="00F94FB8" w14:paraId="3015169F" w14:textId="77777777" w:rsidTr="00867B89">
        <w:tc>
          <w:tcPr>
            <w:tcW w:w="2881" w:type="pct"/>
            <w:hideMark/>
          </w:tcPr>
          <w:p w14:paraId="69897364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Nazwa</w:t>
            </w:r>
          </w:p>
          <w:p w14:paraId="591CB897" w14:textId="77777777" w:rsidR="007430E8" w:rsidRPr="00F94FB8" w:rsidRDefault="007430E8" w:rsidP="002614C4">
            <w:pPr>
              <w:rPr>
                <w:rFonts w:cstheme="minorHAnsi"/>
              </w:rPr>
            </w:pPr>
          </w:p>
        </w:tc>
        <w:tc>
          <w:tcPr>
            <w:tcW w:w="2119" w:type="pct"/>
            <w:hideMark/>
          </w:tcPr>
          <w:p w14:paraId="3DE25CF6" w14:textId="2AEF1C08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025309FB" w14:textId="77777777" w:rsidTr="00867B89">
        <w:tc>
          <w:tcPr>
            <w:tcW w:w="2881" w:type="pct"/>
            <w:hideMark/>
          </w:tcPr>
          <w:p w14:paraId="34118FA7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Adres</w:t>
            </w:r>
          </w:p>
          <w:p w14:paraId="20C0D4DC" w14:textId="77777777" w:rsidR="007430E8" w:rsidRPr="00F94FB8" w:rsidRDefault="007430E8" w:rsidP="002614C4">
            <w:pPr>
              <w:rPr>
                <w:rFonts w:cstheme="minorHAnsi"/>
              </w:rPr>
            </w:pPr>
          </w:p>
        </w:tc>
        <w:tc>
          <w:tcPr>
            <w:tcW w:w="2119" w:type="pct"/>
            <w:hideMark/>
          </w:tcPr>
          <w:p w14:paraId="20B2B193" w14:textId="32132FC1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26C007AD" w14:textId="77777777" w:rsidTr="00867B89">
        <w:tc>
          <w:tcPr>
            <w:tcW w:w="2881" w:type="pct"/>
            <w:hideMark/>
          </w:tcPr>
          <w:p w14:paraId="46B290CA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NIP</w:t>
            </w:r>
          </w:p>
        </w:tc>
        <w:tc>
          <w:tcPr>
            <w:tcW w:w="2119" w:type="pct"/>
            <w:hideMark/>
          </w:tcPr>
          <w:p w14:paraId="4B696E79" w14:textId="251BD894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7430E8" w:rsidRPr="00F94FB8" w14:paraId="2391CA1F" w14:textId="77777777" w:rsidTr="008133D1">
        <w:tc>
          <w:tcPr>
            <w:tcW w:w="5000" w:type="pct"/>
            <w:gridSpan w:val="2"/>
            <w:shd w:val="clear" w:color="auto" w:fill="D9D9D9" w:themeFill="background1" w:themeFillShade="D9"/>
            <w:hideMark/>
          </w:tcPr>
          <w:p w14:paraId="2FF34B05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Dane Osoby Kontaktowej:</w:t>
            </w:r>
          </w:p>
        </w:tc>
      </w:tr>
      <w:tr w:rsidR="00AA0DE3" w:rsidRPr="00F94FB8" w14:paraId="6BECEF8B" w14:textId="77777777" w:rsidTr="00867B89">
        <w:tc>
          <w:tcPr>
            <w:tcW w:w="2881" w:type="pct"/>
            <w:hideMark/>
          </w:tcPr>
          <w:p w14:paraId="2B03CFCB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Imię i Nazwisko</w:t>
            </w:r>
          </w:p>
        </w:tc>
        <w:tc>
          <w:tcPr>
            <w:tcW w:w="2119" w:type="pct"/>
            <w:hideMark/>
          </w:tcPr>
          <w:p w14:paraId="4C4771FE" w14:textId="38507AF6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4EAAF2A2" w14:textId="77777777" w:rsidTr="00867B89">
        <w:tc>
          <w:tcPr>
            <w:tcW w:w="2881" w:type="pct"/>
            <w:hideMark/>
          </w:tcPr>
          <w:p w14:paraId="7BAE9244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Adres e-mail</w:t>
            </w:r>
          </w:p>
        </w:tc>
        <w:tc>
          <w:tcPr>
            <w:tcW w:w="2119" w:type="pct"/>
            <w:hideMark/>
          </w:tcPr>
          <w:p w14:paraId="732E34C2" w14:textId="0289F701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AA0DE3" w:rsidRPr="00F94FB8" w14:paraId="25D37BF1" w14:textId="77777777" w:rsidTr="00867B89">
        <w:tc>
          <w:tcPr>
            <w:tcW w:w="2881" w:type="pct"/>
            <w:hideMark/>
          </w:tcPr>
          <w:p w14:paraId="0F2B09F2" w14:textId="77777777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Telefon</w:t>
            </w:r>
          </w:p>
        </w:tc>
        <w:tc>
          <w:tcPr>
            <w:tcW w:w="2119" w:type="pct"/>
            <w:hideMark/>
          </w:tcPr>
          <w:p w14:paraId="01293B45" w14:textId="01D5875B" w:rsidR="007430E8" w:rsidRPr="00F94FB8" w:rsidRDefault="007430E8" w:rsidP="002614C4">
            <w:pPr>
              <w:jc w:val="center"/>
              <w:rPr>
                <w:rFonts w:cstheme="minorHAnsi"/>
              </w:rPr>
            </w:pPr>
          </w:p>
        </w:tc>
      </w:tr>
      <w:tr w:rsidR="007430E8" w:rsidRPr="00F94FB8" w14:paraId="581CE203" w14:textId="77777777" w:rsidTr="008133D1">
        <w:tc>
          <w:tcPr>
            <w:tcW w:w="5000" w:type="pct"/>
            <w:gridSpan w:val="2"/>
            <w:shd w:val="clear" w:color="auto" w:fill="D9D9D9" w:themeFill="background1" w:themeFillShade="D9"/>
            <w:hideMark/>
          </w:tcPr>
          <w:p w14:paraId="1DD57364" w14:textId="77777777" w:rsidR="007430E8" w:rsidRDefault="009014F7" w:rsidP="002614C4">
            <w:pPr>
              <w:rPr>
                <w:rFonts w:cstheme="minorHAnsi"/>
                <w:b/>
                <w:bCs/>
              </w:rPr>
            </w:pPr>
            <w:r w:rsidRPr="00F94FB8">
              <w:rPr>
                <w:rFonts w:cstheme="minorHAnsi"/>
                <w:b/>
                <w:bCs/>
              </w:rPr>
              <w:t>S</w:t>
            </w:r>
            <w:r w:rsidR="007430E8" w:rsidRPr="00F94FB8">
              <w:rPr>
                <w:rFonts w:cstheme="minorHAnsi"/>
                <w:b/>
                <w:bCs/>
              </w:rPr>
              <w:t>pełnienie warunków udziału w postępowaniu</w:t>
            </w:r>
          </w:p>
          <w:p w14:paraId="644FF95A" w14:textId="77777777" w:rsidR="00F34EFD" w:rsidRDefault="00F34EFD" w:rsidP="002614C4">
            <w:pPr>
              <w:rPr>
                <w:rFonts w:cstheme="minorHAnsi"/>
              </w:rPr>
            </w:pPr>
          </w:p>
          <w:p w14:paraId="3D469708" w14:textId="32920F45" w:rsidR="00F34EFD" w:rsidRPr="00F94FB8" w:rsidRDefault="00F34EFD" w:rsidP="002614C4">
            <w:pPr>
              <w:rPr>
                <w:rFonts w:cstheme="minorHAnsi"/>
              </w:rPr>
            </w:pPr>
            <w:r w:rsidRPr="00F34EFD">
              <w:rPr>
                <w:rFonts w:cstheme="minorHAnsi"/>
              </w:rPr>
              <w:t>W przypadku składania oferty na więcej niż jedną część zamówienia poniższe oświadczenia odnoszą się do wszystkich części objętych ofertą.</w:t>
            </w:r>
          </w:p>
        </w:tc>
      </w:tr>
      <w:tr w:rsidR="007430E8" w:rsidRPr="00F94FB8" w14:paraId="0DE2322D" w14:textId="77777777" w:rsidTr="00867B89">
        <w:tc>
          <w:tcPr>
            <w:tcW w:w="2881" w:type="pct"/>
            <w:hideMark/>
          </w:tcPr>
          <w:p w14:paraId="0A165024" w14:textId="743BBEE8" w:rsidR="007430E8" w:rsidRPr="00F94FB8" w:rsidRDefault="007430E8" w:rsidP="002614C4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Podmiot spełnia warunek dotyczący zakazu udzielenia zamówień podmiotom powiązanym </w:t>
            </w:r>
            <w:r w:rsidR="00F94FB8" w:rsidRPr="00F94FB8">
              <w:rPr>
                <w:rFonts w:cstheme="minorHAnsi"/>
              </w:rPr>
              <w:t xml:space="preserve"> </w:t>
            </w:r>
            <w:r w:rsidR="001F517F" w:rsidRPr="00F94FB8">
              <w:rPr>
                <w:rFonts w:cstheme="minorHAnsi"/>
              </w:rPr>
              <w:t>(TAK / NIE</w:t>
            </w:r>
            <w:r w:rsidRPr="00F94FB8">
              <w:rPr>
                <w:rFonts w:cstheme="minorHAnsi"/>
              </w:rPr>
              <w:t>)</w:t>
            </w:r>
          </w:p>
          <w:p w14:paraId="11624DF7" w14:textId="77777777" w:rsidR="00F94FB8" w:rsidRPr="00F94FB8" w:rsidRDefault="00F94FB8" w:rsidP="002614C4">
            <w:pPr>
              <w:rPr>
                <w:rFonts w:cstheme="minorHAnsi"/>
              </w:rPr>
            </w:pPr>
          </w:p>
          <w:p w14:paraId="150D37C4" w14:textId="54DFC1B7" w:rsidR="007430E8" w:rsidRPr="00F94FB8" w:rsidRDefault="00FD3B69" w:rsidP="00C664DA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(Dołączono </w:t>
            </w:r>
            <w:r w:rsidR="00B2651C" w:rsidRPr="00F94FB8">
              <w:rPr>
                <w:rFonts w:cstheme="minorHAnsi"/>
              </w:rPr>
              <w:t>o</w:t>
            </w:r>
            <w:r w:rsidR="007430E8" w:rsidRPr="00F94FB8">
              <w:rPr>
                <w:rFonts w:cstheme="minorHAnsi"/>
              </w:rPr>
              <w:t>świadczenie o braku powiązań osobowych/kapitałowych z Zamawiającym</w:t>
            </w:r>
            <w:r w:rsidR="00B2651C" w:rsidRPr="00F94FB8">
              <w:rPr>
                <w:rFonts w:cstheme="minorHAnsi"/>
              </w:rPr>
              <w:t xml:space="preserve"> przygotowane na formularzu stanowiącym Załącznik nr </w:t>
            </w:r>
            <w:r w:rsidR="00C664DA" w:rsidRPr="00F94FB8">
              <w:rPr>
                <w:rFonts w:cstheme="minorHAnsi"/>
              </w:rPr>
              <w:t>2</w:t>
            </w:r>
            <w:r w:rsidR="00B2651C" w:rsidRPr="00F94FB8">
              <w:rPr>
                <w:rFonts w:cstheme="minorHAnsi"/>
              </w:rPr>
              <w:t xml:space="preserve"> do Zapytania Ofertowego</w:t>
            </w:r>
            <w:r w:rsidR="007430E8" w:rsidRPr="00F94FB8">
              <w:rPr>
                <w:rFonts w:cstheme="minorHAnsi"/>
              </w:rPr>
              <w:t>)</w:t>
            </w:r>
          </w:p>
        </w:tc>
        <w:tc>
          <w:tcPr>
            <w:tcW w:w="2119" w:type="pct"/>
            <w:hideMark/>
          </w:tcPr>
          <w:p w14:paraId="37212701" w14:textId="477781F9" w:rsidR="007430E8" w:rsidRPr="00F94FB8" w:rsidRDefault="00E47988" w:rsidP="002614C4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73A513A1" w14:textId="77777777" w:rsidTr="00867B89">
        <w:tc>
          <w:tcPr>
            <w:tcW w:w="2881" w:type="pct"/>
          </w:tcPr>
          <w:p w14:paraId="59C57580" w14:textId="2257C553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uprawnień do wykonania określonej działalności lub czynności (TAK / NIE)</w:t>
            </w:r>
          </w:p>
          <w:p w14:paraId="073992DC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56B7C0E4" w14:textId="46C3AFDA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</w:tcPr>
          <w:p w14:paraId="626FBCA6" w14:textId="53444341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3F7A8337" w14:textId="77777777" w:rsidTr="00867B89">
        <w:tc>
          <w:tcPr>
            <w:tcW w:w="2881" w:type="pct"/>
          </w:tcPr>
          <w:p w14:paraId="3220E521" w14:textId="5C23553A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osób zdolnych do wykonania zamówienia (TAK / NIE)</w:t>
            </w:r>
          </w:p>
          <w:p w14:paraId="0C2A1257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7FFBD6C0" w14:textId="1276597E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</w:tcPr>
          <w:p w14:paraId="7B6A7E41" w14:textId="5A33CB33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257EB8C5" w14:textId="77777777" w:rsidTr="00867B89">
        <w:tc>
          <w:tcPr>
            <w:tcW w:w="2881" w:type="pct"/>
          </w:tcPr>
          <w:p w14:paraId="33D453A7" w14:textId="52898C0E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lastRenderedPageBreak/>
              <w:t>Podmiot spełnia warunek dotyczący posiadania odpowiedniego potencjału technicznego do wykonania zamówienia (TAK / NIE)</w:t>
            </w:r>
          </w:p>
          <w:p w14:paraId="4F5107BB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67EEE879" w14:textId="739A0BB3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</w:tcPr>
          <w:p w14:paraId="53595780" w14:textId="77BFD0A7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6913CB2F" w14:textId="77777777" w:rsidTr="00867B89">
        <w:tc>
          <w:tcPr>
            <w:tcW w:w="2881" w:type="pct"/>
          </w:tcPr>
          <w:p w14:paraId="2B5D0DC2" w14:textId="37502BDD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Podmiot spełnia warunek dotyczący posiadania odpowiedniej wiedzy i doświadczenia umożliwiającego prawidłowe wykonanie przedmiotu zamówienia (TAK / NIE)</w:t>
            </w:r>
          </w:p>
          <w:p w14:paraId="5EC6DE7E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5212A659" w14:textId="273C24B9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</w:tcPr>
          <w:p w14:paraId="3084934D" w14:textId="21E1BEAC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196BF5F9" w14:textId="77777777" w:rsidTr="00867B89">
        <w:tc>
          <w:tcPr>
            <w:tcW w:w="2881" w:type="pct"/>
            <w:hideMark/>
          </w:tcPr>
          <w:p w14:paraId="7F5133FF" w14:textId="0991BEC4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Podmiot spełnienia warunek udziału w postępowaniu dotyczący sytuacji ekonomicznej i finansowej (TAK / NIE) </w:t>
            </w:r>
          </w:p>
          <w:p w14:paraId="0C4BF51F" w14:textId="77777777" w:rsidR="00F94FB8" w:rsidRPr="00F94FB8" w:rsidRDefault="00F94FB8" w:rsidP="00F94FB8">
            <w:pPr>
              <w:rPr>
                <w:rFonts w:cstheme="minorHAnsi"/>
              </w:rPr>
            </w:pPr>
          </w:p>
          <w:p w14:paraId="1F7F0823" w14:textId="2EB61B76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(Oferent złożył oświadczenie o spełnieniu kryterium, stanowiącym Załącznik nr 3 do Zapytania Ofertowego wraz z załącznikami potwierdzającymi warunek)</w:t>
            </w:r>
          </w:p>
        </w:tc>
        <w:tc>
          <w:tcPr>
            <w:tcW w:w="2119" w:type="pct"/>
            <w:hideMark/>
          </w:tcPr>
          <w:p w14:paraId="6767EFEB" w14:textId="4EC21635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>TAK / NIE*</w:t>
            </w:r>
          </w:p>
        </w:tc>
      </w:tr>
      <w:tr w:rsidR="00F94FB8" w:rsidRPr="00F94FB8" w14:paraId="1E3E46CB" w14:textId="77777777" w:rsidTr="008133D1">
        <w:tc>
          <w:tcPr>
            <w:tcW w:w="5000" w:type="pct"/>
            <w:gridSpan w:val="2"/>
            <w:shd w:val="clear" w:color="auto" w:fill="D9D9D9" w:themeFill="background1" w:themeFillShade="D9"/>
            <w:hideMark/>
          </w:tcPr>
          <w:p w14:paraId="204F5360" w14:textId="7D99B640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Parametry oferty</w:t>
            </w:r>
            <w:r w:rsidR="008133D1">
              <w:rPr>
                <w:rFonts w:cstheme="minorHAnsi"/>
                <w:b/>
                <w:bCs/>
              </w:rPr>
              <w:t>:</w:t>
            </w:r>
          </w:p>
        </w:tc>
      </w:tr>
      <w:tr w:rsidR="00F94FB8" w:rsidRPr="00F94FB8" w14:paraId="761037E7" w14:textId="77777777" w:rsidTr="00867B89">
        <w:trPr>
          <w:trHeight w:val="15"/>
        </w:trPr>
        <w:tc>
          <w:tcPr>
            <w:tcW w:w="2881" w:type="pct"/>
            <w:hideMark/>
          </w:tcPr>
          <w:p w14:paraId="562EA712" w14:textId="37B9F0F6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</w:rPr>
              <w:t>Okres związania oferta</w:t>
            </w:r>
          </w:p>
        </w:tc>
        <w:tc>
          <w:tcPr>
            <w:tcW w:w="2119" w:type="pct"/>
            <w:hideMark/>
          </w:tcPr>
          <w:p w14:paraId="56CC48C3" w14:textId="14CA6178" w:rsidR="00F94FB8" w:rsidRPr="00F94FB8" w:rsidRDefault="00F94FB8" w:rsidP="00F94FB8">
            <w:pPr>
              <w:jc w:val="center"/>
              <w:rPr>
                <w:rFonts w:cstheme="minorHAnsi"/>
              </w:rPr>
            </w:pPr>
            <w:r w:rsidRPr="00F94FB8">
              <w:rPr>
                <w:rFonts w:cstheme="minorHAnsi"/>
              </w:rPr>
              <w:t xml:space="preserve">60 dni </w:t>
            </w:r>
          </w:p>
        </w:tc>
      </w:tr>
      <w:tr w:rsidR="00F94FB8" w:rsidRPr="00F94FB8" w14:paraId="6AF2E4FA" w14:textId="77777777" w:rsidTr="00867B89">
        <w:tc>
          <w:tcPr>
            <w:tcW w:w="5000" w:type="pct"/>
            <w:gridSpan w:val="2"/>
            <w:hideMark/>
          </w:tcPr>
          <w:p w14:paraId="75F59F73" w14:textId="77777777" w:rsidR="00F94FB8" w:rsidRPr="00F94FB8" w:rsidRDefault="00F94FB8" w:rsidP="00F94FB8">
            <w:pPr>
              <w:rPr>
                <w:rFonts w:cstheme="minorHAnsi"/>
              </w:rPr>
            </w:pPr>
            <w:r w:rsidRPr="00F94FB8">
              <w:rPr>
                <w:rFonts w:cstheme="minorHAnsi"/>
                <w:b/>
                <w:bCs/>
              </w:rPr>
              <w:t>Odniesienie do kryteriów wyboru oferty:</w:t>
            </w:r>
          </w:p>
        </w:tc>
      </w:tr>
      <w:tr w:rsidR="00F94FB8" w:rsidRPr="00F94FB8" w14:paraId="552F5B8C" w14:textId="77777777" w:rsidTr="00F94FB8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4BBEF4C" w14:textId="3B3D58DA" w:rsidR="00F94FB8" w:rsidRPr="00F94FB8" w:rsidRDefault="00F94FB8" w:rsidP="00F94FB8">
            <w:pPr>
              <w:rPr>
                <w:rFonts w:cstheme="minorHAnsi"/>
                <w:b/>
                <w:bCs/>
              </w:rPr>
            </w:pPr>
            <w:r w:rsidRPr="00F94FB8">
              <w:rPr>
                <w:rFonts w:cstheme="minorHAnsi"/>
                <w:b/>
                <w:bCs/>
              </w:rPr>
              <w:t>KRYTERIUM - CENA NETTO PRZEDMIOTU ZAMÓWIENIA</w:t>
            </w:r>
          </w:p>
          <w:p w14:paraId="4FC8609E" w14:textId="1412DC6B" w:rsidR="00F94FB8" w:rsidRPr="00F94FB8" w:rsidRDefault="00F94FB8" w:rsidP="00F94FB8">
            <w:pPr>
              <w:rPr>
                <w:rFonts w:cstheme="minorHAnsi"/>
                <w:i/>
                <w:iCs/>
              </w:rPr>
            </w:pPr>
            <w:r w:rsidRPr="00F94FB8">
              <w:rPr>
                <w:rFonts w:cstheme="minorHAnsi"/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ofertowego]</w:t>
            </w:r>
          </w:p>
        </w:tc>
      </w:tr>
      <w:tr w:rsidR="00F94FB8" w:rsidRPr="00F94FB8" w14:paraId="4F5AA315" w14:textId="77777777" w:rsidTr="00F34EFD">
        <w:trPr>
          <w:trHeight w:val="2543"/>
        </w:trPr>
        <w:tc>
          <w:tcPr>
            <w:tcW w:w="5000" w:type="pct"/>
            <w:gridSpan w:val="2"/>
          </w:tcPr>
          <w:p w14:paraId="115C93A8" w14:textId="27993C6B" w:rsidR="00F34EFD" w:rsidRPr="00F94FB8" w:rsidRDefault="00F94FB8" w:rsidP="00F94FB8">
            <w:pPr>
              <w:shd w:val="clear" w:color="auto" w:fill="FFFFFF"/>
              <w:rPr>
                <w:rFonts w:cstheme="minorHAnsi"/>
              </w:rPr>
            </w:pPr>
            <w:r w:rsidRPr="00F94FB8">
              <w:rPr>
                <w:rFonts w:cstheme="minorHAnsi"/>
              </w:rPr>
              <w:t>Oferujemy realizację przedmiotu zamówienia za cenę zgodnie z poniższą tabelą:</w:t>
            </w:r>
          </w:p>
          <w:p w14:paraId="48B0DE6A" w14:textId="44515263" w:rsidR="00F94FB8" w:rsidRPr="00F94FB8" w:rsidRDefault="00F94FB8" w:rsidP="00F94FB8">
            <w:pPr>
              <w:shd w:val="clear" w:color="auto" w:fill="FFFFFF"/>
              <w:rPr>
                <w:rFonts w:cstheme="minorHAnsi"/>
              </w:rPr>
            </w:pPr>
          </w:p>
          <w:tbl>
            <w:tblPr>
              <w:tblW w:w="8891" w:type="dxa"/>
              <w:tblCellSpacing w:w="15" w:type="dxa"/>
              <w:tblBorders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44"/>
              <w:gridCol w:w="1565"/>
              <w:gridCol w:w="1781"/>
              <w:gridCol w:w="1701"/>
            </w:tblGrid>
            <w:tr w:rsidR="00F34EFD" w:rsidRPr="00F34EFD" w14:paraId="38551F3C" w14:textId="77777777" w:rsidTr="00F34EFD">
              <w:trPr>
                <w:tblHeader/>
                <w:tblCellSpacing w:w="15" w:type="dxa"/>
              </w:trPr>
              <w:tc>
                <w:tcPr>
                  <w:tcW w:w="3799" w:type="dxa"/>
                  <w:vAlign w:val="center"/>
                  <w:hideMark/>
                </w:tcPr>
                <w:p w14:paraId="49060B1F" w14:textId="77777777" w:rsidR="00F34EFD" w:rsidRPr="00F34EFD" w:rsidRDefault="00F34EFD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Część zamówienia</w:t>
                  </w:r>
                </w:p>
              </w:tc>
              <w:tc>
                <w:tcPr>
                  <w:tcW w:w="1535" w:type="dxa"/>
                  <w:vAlign w:val="center"/>
                  <w:hideMark/>
                </w:tcPr>
                <w:p w14:paraId="07E57138" w14:textId="77777777" w:rsidR="00F34EFD" w:rsidRPr="00F34EFD" w:rsidRDefault="00F34EFD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751" w:type="dxa"/>
                  <w:vAlign w:val="center"/>
                  <w:hideMark/>
                </w:tcPr>
                <w:p w14:paraId="0835135D" w14:textId="77777777" w:rsidR="00F34EFD" w:rsidRPr="00F34EFD" w:rsidRDefault="00F34EFD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Podatek VAT (PLN)</w:t>
                  </w:r>
                </w:p>
              </w:tc>
              <w:tc>
                <w:tcPr>
                  <w:tcW w:w="1656" w:type="dxa"/>
                  <w:vAlign w:val="center"/>
                  <w:hideMark/>
                </w:tcPr>
                <w:p w14:paraId="77349C17" w14:textId="77777777" w:rsidR="00F34EFD" w:rsidRPr="00F34EFD" w:rsidRDefault="00F34EFD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F34EFD" w:rsidRPr="00F34EFD" w14:paraId="26649D8D" w14:textId="77777777" w:rsidTr="00F34EFD">
              <w:trPr>
                <w:tblCellSpacing w:w="15" w:type="dxa"/>
              </w:trPr>
              <w:tc>
                <w:tcPr>
                  <w:tcW w:w="3799" w:type="dxa"/>
                  <w:vAlign w:val="center"/>
                  <w:hideMark/>
                </w:tcPr>
                <w:p w14:paraId="349C0475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sz w:val="20"/>
                      <w:szCs w:val="20"/>
                    </w:rPr>
                    <w:t>Część I – Prasa mechaniczna</w:t>
                  </w:r>
                </w:p>
              </w:tc>
              <w:tc>
                <w:tcPr>
                  <w:tcW w:w="1535" w:type="dxa"/>
                  <w:vAlign w:val="center"/>
                  <w:hideMark/>
                </w:tcPr>
                <w:p w14:paraId="6063D72A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51" w:type="dxa"/>
                  <w:vAlign w:val="center"/>
                  <w:hideMark/>
                </w:tcPr>
                <w:p w14:paraId="71425E37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56" w:type="dxa"/>
                  <w:vAlign w:val="center"/>
                  <w:hideMark/>
                </w:tcPr>
                <w:p w14:paraId="1A255CC4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F34EFD" w:rsidRPr="00F34EFD" w14:paraId="708B1B6F" w14:textId="77777777" w:rsidTr="00F34EFD">
              <w:trPr>
                <w:tblCellSpacing w:w="15" w:type="dxa"/>
              </w:trPr>
              <w:tc>
                <w:tcPr>
                  <w:tcW w:w="3799" w:type="dxa"/>
                  <w:vAlign w:val="center"/>
                  <w:hideMark/>
                </w:tcPr>
                <w:p w14:paraId="7CFCF599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sz w:val="20"/>
                      <w:szCs w:val="20"/>
                    </w:rPr>
                    <w:t>Część II – Automatyczny system podawania materiału</w:t>
                  </w:r>
                </w:p>
              </w:tc>
              <w:tc>
                <w:tcPr>
                  <w:tcW w:w="1535" w:type="dxa"/>
                  <w:vAlign w:val="center"/>
                  <w:hideMark/>
                </w:tcPr>
                <w:p w14:paraId="0F66E473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51" w:type="dxa"/>
                  <w:vAlign w:val="center"/>
                  <w:hideMark/>
                </w:tcPr>
                <w:p w14:paraId="7956B89C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56" w:type="dxa"/>
                  <w:vAlign w:val="center"/>
                  <w:hideMark/>
                </w:tcPr>
                <w:p w14:paraId="0EF538A7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F34EFD" w:rsidRPr="00F34EFD" w14:paraId="53C1E8FC" w14:textId="77777777" w:rsidTr="00F34EFD">
              <w:trPr>
                <w:tblCellSpacing w:w="15" w:type="dxa"/>
              </w:trPr>
              <w:tc>
                <w:tcPr>
                  <w:tcW w:w="3799" w:type="dxa"/>
                  <w:vAlign w:val="center"/>
                </w:tcPr>
                <w:p w14:paraId="082235AB" w14:textId="7141DAB2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SUMA</w:t>
                  </w:r>
                </w:p>
              </w:tc>
              <w:tc>
                <w:tcPr>
                  <w:tcW w:w="1535" w:type="dxa"/>
                  <w:vAlign w:val="center"/>
                </w:tcPr>
                <w:p w14:paraId="237199EB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751" w:type="dxa"/>
                  <w:vAlign w:val="center"/>
                </w:tcPr>
                <w:p w14:paraId="582A9A12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56" w:type="dxa"/>
                  <w:vAlign w:val="center"/>
                </w:tcPr>
                <w:p w14:paraId="75658C3D" w14:textId="77777777" w:rsidR="00F34EFD" w:rsidRPr="00F34EFD" w:rsidRDefault="00F34EFD" w:rsidP="00F34EFD">
                  <w:pPr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F94FB8" w:rsidRPr="00F94FB8" w:rsidRDefault="00F94FB8" w:rsidP="00F94FB8">
            <w:pPr>
              <w:rPr>
                <w:rFonts w:cstheme="minorHAnsi"/>
              </w:rPr>
            </w:pPr>
          </w:p>
        </w:tc>
      </w:tr>
      <w:tr w:rsidR="00F94FB8" w:rsidRPr="00F94FB8" w14:paraId="0523AA7E" w14:textId="77777777" w:rsidTr="00F94FB8">
        <w:trPr>
          <w:trHeight w:val="279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2FEF29CF" w14:textId="3B45A49F" w:rsidR="00F94FB8" w:rsidRPr="00F94FB8" w:rsidRDefault="00F94FB8" w:rsidP="00F94FB8">
            <w:pPr>
              <w:rPr>
                <w:rFonts w:cstheme="minorHAnsi"/>
                <w:b/>
                <w:bCs/>
              </w:rPr>
            </w:pPr>
            <w:r w:rsidRPr="00F94FB8">
              <w:rPr>
                <w:rFonts w:cstheme="minorHAnsi"/>
                <w:b/>
                <w:bCs/>
              </w:rPr>
              <w:t>KRYTERIUM – TERMIN DOSTAWY</w:t>
            </w:r>
          </w:p>
        </w:tc>
      </w:tr>
      <w:tr w:rsidR="00F94FB8" w:rsidRPr="00F94FB8" w14:paraId="3B6B0778" w14:textId="77777777" w:rsidTr="00F94FB8">
        <w:trPr>
          <w:trHeight w:val="846"/>
        </w:trPr>
        <w:tc>
          <w:tcPr>
            <w:tcW w:w="5000" w:type="pct"/>
            <w:gridSpan w:val="2"/>
          </w:tcPr>
          <w:p w14:paraId="629C27F3" w14:textId="77777777" w:rsidR="00F94FB8" w:rsidRDefault="00F94FB8" w:rsidP="00F94FB8">
            <w:pPr>
              <w:shd w:val="clear" w:color="auto" w:fill="FFFFFF"/>
              <w:rPr>
                <w:rFonts w:cstheme="minorHAnsi"/>
              </w:rPr>
            </w:pPr>
          </w:p>
          <w:tbl>
            <w:tblPr>
              <w:tblW w:w="8756" w:type="dxa"/>
              <w:tblCellSpacing w:w="15" w:type="dxa"/>
              <w:tblBorders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7"/>
              <w:gridCol w:w="3069"/>
            </w:tblGrid>
            <w:tr w:rsidR="00F34EFD" w:rsidRPr="00F34EFD" w14:paraId="6E1B43A6" w14:textId="77777777" w:rsidTr="00F34EFD">
              <w:trPr>
                <w:trHeight w:val="254"/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1304D1" w14:textId="77777777" w:rsidR="00F34EFD" w:rsidRPr="00F34EFD" w:rsidRDefault="00F34EFD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Część zamówienia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AC969F" w14:textId="77777777" w:rsidR="00F34EFD" w:rsidRPr="00F34EFD" w:rsidRDefault="00F34EFD" w:rsidP="00F34EFD">
                  <w:pPr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Oferowany termin realizacji</w:t>
                  </w:r>
                </w:p>
              </w:tc>
            </w:tr>
            <w:tr w:rsidR="00F34EFD" w:rsidRPr="00F34EFD" w14:paraId="0166D692" w14:textId="77777777" w:rsidTr="00F34EFD">
              <w:trPr>
                <w:trHeight w:val="254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6FF3B1B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sz w:val="20"/>
                      <w:szCs w:val="20"/>
                    </w:rPr>
                    <w:t>Część I – Prasa mechaniczna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8B41C4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sz w:val="20"/>
                      <w:szCs w:val="20"/>
                    </w:rPr>
                    <w:t>………… tygodni</w:t>
                  </w:r>
                </w:p>
              </w:tc>
            </w:tr>
            <w:tr w:rsidR="00F34EFD" w:rsidRPr="00F34EFD" w14:paraId="3A8F3EB3" w14:textId="77777777" w:rsidTr="00F34EFD">
              <w:trPr>
                <w:trHeight w:val="254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14254C3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sz w:val="20"/>
                      <w:szCs w:val="20"/>
                    </w:rPr>
                    <w:t>Część II – Automatyczny system podawania materiału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BA9FBF" w14:textId="77777777" w:rsidR="00F34EFD" w:rsidRPr="00F34EFD" w:rsidRDefault="00F34EFD" w:rsidP="00F34EFD">
                  <w:pPr>
                    <w:jc w:val="lef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F34EFD">
                    <w:rPr>
                      <w:rFonts w:eastAsia="Times New Roman" w:cstheme="minorHAnsi"/>
                      <w:sz w:val="20"/>
                      <w:szCs w:val="20"/>
                    </w:rPr>
                    <w:t>………… tygodni</w:t>
                  </w:r>
                </w:p>
              </w:tc>
            </w:tr>
          </w:tbl>
          <w:p w14:paraId="72544EB9" w14:textId="77777777" w:rsidR="00F34EFD" w:rsidRDefault="00F34EFD" w:rsidP="00F94FB8">
            <w:pPr>
              <w:shd w:val="clear" w:color="auto" w:fill="FFFFFF"/>
              <w:rPr>
                <w:rFonts w:cstheme="minorHAnsi"/>
              </w:rPr>
            </w:pPr>
          </w:p>
          <w:p w14:paraId="7BE0E0AE" w14:textId="77777777" w:rsidR="00380C72" w:rsidRPr="00380C72" w:rsidRDefault="00380C72" w:rsidP="00380C72">
            <w:pPr>
              <w:shd w:val="clear" w:color="auto" w:fill="FFFFFF"/>
              <w:rPr>
                <w:rFonts w:cstheme="minorHAnsi"/>
                <w:sz w:val="20"/>
                <w:szCs w:val="20"/>
              </w:rPr>
            </w:pPr>
            <w:r w:rsidRPr="00380C72">
              <w:rPr>
                <w:rFonts w:cstheme="minorHAnsi"/>
                <w:sz w:val="20"/>
                <w:szCs w:val="20"/>
              </w:rPr>
              <w:t>Termin realizacji liczony jest od dnia podpisania umowy.</w:t>
            </w:r>
          </w:p>
          <w:p w14:paraId="2F2D0E87" w14:textId="0D02D78A" w:rsidR="00380C72" w:rsidRPr="00380C72" w:rsidRDefault="00380C72" w:rsidP="00380C72">
            <w:pPr>
              <w:shd w:val="clear" w:color="auto" w:fill="FFFFFF"/>
              <w:rPr>
                <w:rFonts w:cstheme="minorHAnsi"/>
                <w:sz w:val="20"/>
                <w:szCs w:val="20"/>
              </w:rPr>
            </w:pPr>
            <w:r w:rsidRPr="00380C72">
              <w:rPr>
                <w:rFonts w:cstheme="minorHAnsi"/>
                <w:sz w:val="20"/>
                <w:szCs w:val="20"/>
              </w:rPr>
              <w:t>Dla potrzeb porównania ofert Zamawiający przyjmuje planowaną datę podpisania umowy: 30.06.2026 r.</w:t>
            </w:r>
          </w:p>
          <w:p w14:paraId="6E932017" w14:textId="77777777" w:rsidR="00380C72" w:rsidRPr="00380C72" w:rsidRDefault="00380C72" w:rsidP="00380C72">
            <w:pPr>
              <w:shd w:val="clear" w:color="auto" w:fill="FFFFFF"/>
              <w:rPr>
                <w:rFonts w:cstheme="minorHAnsi"/>
                <w:sz w:val="20"/>
                <w:szCs w:val="20"/>
              </w:rPr>
            </w:pPr>
            <w:r w:rsidRPr="00380C72">
              <w:rPr>
                <w:rFonts w:cstheme="minorHAnsi"/>
                <w:sz w:val="20"/>
                <w:szCs w:val="20"/>
              </w:rPr>
              <w:t>Termin realizacji powinien obejmować:</w:t>
            </w:r>
          </w:p>
          <w:p w14:paraId="1D430466" w14:textId="77777777" w:rsidR="00380C72" w:rsidRPr="00380C72" w:rsidRDefault="00380C72" w:rsidP="00380C72">
            <w:pPr>
              <w:shd w:val="clear" w:color="auto" w:fill="FFFFFF"/>
              <w:rPr>
                <w:rFonts w:cstheme="minorHAnsi"/>
                <w:sz w:val="20"/>
                <w:szCs w:val="20"/>
              </w:rPr>
            </w:pPr>
          </w:p>
          <w:p w14:paraId="2F0C8237" w14:textId="77777777" w:rsidR="00380C72" w:rsidRPr="00380C72" w:rsidRDefault="00380C72" w:rsidP="00380C72">
            <w:pPr>
              <w:pStyle w:val="Akapitzlist"/>
              <w:numPr>
                <w:ilvl w:val="0"/>
                <w:numId w:val="23"/>
              </w:numPr>
              <w:shd w:val="clear" w:color="auto" w:fill="FFFFFF"/>
              <w:rPr>
                <w:rFonts w:cstheme="minorHAnsi"/>
                <w:sz w:val="20"/>
                <w:szCs w:val="20"/>
              </w:rPr>
            </w:pPr>
            <w:r w:rsidRPr="00380C72">
              <w:rPr>
                <w:rFonts w:cstheme="minorHAnsi"/>
                <w:sz w:val="20"/>
                <w:szCs w:val="20"/>
              </w:rPr>
              <w:t>dostawę urządzenia,</w:t>
            </w:r>
          </w:p>
          <w:p w14:paraId="0DEC4490" w14:textId="77777777" w:rsidR="00380C72" w:rsidRPr="00380C72" w:rsidRDefault="00380C72" w:rsidP="00380C72">
            <w:pPr>
              <w:pStyle w:val="Akapitzlist"/>
              <w:numPr>
                <w:ilvl w:val="0"/>
                <w:numId w:val="23"/>
              </w:numPr>
              <w:shd w:val="clear" w:color="auto" w:fill="FFFFFF"/>
              <w:rPr>
                <w:rFonts w:cstheme="minorHAnsi"/>
                <w:sz w:val="20"/>
                <w:szCs w:val="20"/>
              </w:rPr>
            </w:pPr>
            <w:r w:rsidRPr="00380C72">
              <w:rPr>
                <w:rFonts w:cstheme="minorHAnsi"/>
                <w:sz w:val="20"/>
                <w:szCs w:val="20"/>
              </w:rPr>
              <w:t>montaż,</w:t>
            </w:r>
          </w:p>
          <w:p w14:paraId="3C0EEDDA" w14:textId="77777777" w:rsidR="00380C72" w:rsidRPr="00380C72" w:rsidRDefault="00380C72" w:rsidP="00380C72">
            <w:pPr>
              <w:pStyle w:val="Akapitzlist"/>
              <w:numPr>
                <w:ilvl w:val="0"/>
                <w:numId w:val="23"/>
              </w:numPr>
              <w:shd w:val="clear" w:color="auto" w:fill="FFFFFF"/>
              <w:rPr>
                <w:rFonts w:cstheme="minorHAnsi"/>
                <w:sz w:val="20"/>
                <w:szCs w:val="20"/>
              </w:rPr>
            </w:pPr>
            <w:r w:rsidRPr="00380C72">
              <w:rPr>
                <w:rFonts w:cstheme="minorHAnsi"/>
                <w:sz w:val="20"/>
                <w:szCs w:val="20"/>
              </w:rPr>
              <w:t>uruchomienie,</w:t>
            </w:r>
          </w:p>
          <w:p w14:paraId="23C79E1C" w14:textId="77777777" w:rsidR="00380C72" w:rsidRPr="00380C72" w:rsidRDefault="00380C72" w:rsidP="00380C72">
            <w:pPr>
              <w:pStyle w:val="Akapitzlist"/>
              <w:numPr>
                <w:ilvl w:val="0"/>
                <w:numId w:val="23"/>
              </w:numPr>
              <w:shd w:val="clear" w:color="auto" w:fill="FFFFFF"/>
              <w:rPr>
                <w:rFonts w:cstheme="minorHAnsi"/>
                <w:sz w:val="20"/>
                <w:szCs w:val="20"/>
              </w:rPr>
            </w:pPr>
            <w:r w:rsidRPr="00380C72">
              <w:rPr>
                <w:rFonts w:cstheme="minorHAnsi"/>
                <w:sz w:val="20"/>
                <w:szCs w:val="20"/>
              </w:rPr>
              <w:lastRenderedPageBreak/>
              <w:t>przeprowadzenie testów,</w:t>
            </w:r>
          </w:p>
          <w:p w14:paraId="6D1A90C7" w14:textId="77777777" w:rsidR="00380C72" w:rsidRDefault="00380C72" w:rsidP="00F94FB8">
            <w:pPr>
              <w:pStyle w:val="Akapitzlist"/>
              <w:numPr>
                <w:ilvl w:val="0"/>
                <w:numId w:val="23"/>
              </w:numPr>
              <w:shd w:val="clear" w:color="auto" w:fill="FFFFFF"/>
              <w:rPr>
                <w:rFonts w:cstheme="minorHAnsi"/>
                <w:sz w:val="20"/>
                <w:szCs w:val="20"/>
              </w:rPr>
            </w:pPr>
            <w:r w:rsidRPr="00380C72">
              <w:rPr>
                <w:rFonts w:cstheme="minorHAnsi"/>
                <w:sz w:val="20"/>
                <w:szCs w:val="20"/>
              </w:rPr>
              <w:t>odbiór końcowy.</w:t>
            </w:r>
          </w:p>
          <w:p w14:paraId="2F3106FF" w14:textId="77777777" w:rsidR="0021415B" w:rsidRPr="0021415B" w:rsidRDefault="0021415B" w:rsidP="0021415B">
            <w:pPr>
              <w:rPr>
                <w:sz w:val="20"/>
                <w:szCs w:val="20"/>
              </w:rPr>
            </w:pPr>
            <w:r w:rsidRPr="0021415B">
              <w:rPr>
                <w:sz w:val="20"/>
                <w:szCs w:val="20"/>
              </w:rPr>
              <w:t>Oferty przewidujące termin realizacji wykraczający poza wskazany termin będą podlegały odrzuceniu jako niezgodne z treścią zapytania ofertowego.</w:t>
            </w:r>
          </w:p>
          <w:p w14:paraId="1EE1118D" w14:textId="75FD9259" w:rsidR="0021415B" w:rsidRPr="00380C72" w:rsidRDefault="0021415B" w:rsidP="0021415B">
            <w:pPr>
              <w:pStyle w:val="Akapitzlist"/>
              <w:shd w:val="clear" w:color="auto" w:fill="FFFFFF"/>
              <w:rPr>
                <w:rFonts w:cstheme="minorHAnsi"/>
                <w:sz w:val="20"/>
                <w:szCs w:val="20"/>
              </w:rPr>
            </w:pPr>
          </w:p>
        </w:tc>
      </w:tr>
    </w:tbl>
    <w:p w14:paraId="69CCF226" w14:textId="4D9F7AD2" w:rsidR="00E47988" w:rsidRPr="00F94FB8" w:rsidRDefault="00E47988" w:rsidP="00252B64">
      <w:pPr>
        <w:pStyle w:val="Nagwek2"/>
        <w:spacing w:before="0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F94FB8">
        <w:rPr>
          <w:rFonts w:asciiTheme="minorHAnsi" w:hAnsiTheme="minorHAnsi" w:cstheme="minorHAnsi"/>
          <w:b w:val="0"/>
          <w:bCs w:val="0"/>
          <w:sz w:val="18"/>
          <w:szCs w:val="18"/>
        </w:rPr>
        <w:lastRenderedPageBreak/>
        <w:t>* Niepotrzebne skreślić</w:t>
      </w:r>
    </w:p>
    <w:p w14:paraId="020165B2" w14:textId="77777777" w:rsidR="00C82672" w:rsidRDefault="00C82672" w:rsidP="00252B64">
      <w:pPr>
        <w:pStyle w:val="Nagwek2"/>
        <w:spacing w:before="0"/>
        <w:rPr>
          <w:rFonts w:asciiTheme="minorHAnsi" w:hAnsiTheme="minorHAnsi" w:cstheme="minorHAnsi"/>
          <w:sz w:val="24"/>
          <w:szCs w:val="24"/>
        </w:rPr>
      </w:pPr>
    </w:p>
    <w:p w14:paraId="76A9F5F0" w14:textId="77777777" w:rsidR="00380C72" w:rsidRPr="00380C72" w:rsidRDefault="00380C72" w:rsidP="00380C72"/>
    <w:p w14:paraId="2FD0556D" w14:textId="72CB72D6" w:rsidR="00252B64" w:rsidRPr="00F94FB8" w:rsidRDefault="000332A0" w:rsidP="00252B64">
      <w:pPr>
        <w:pStyle w:val="Nagwek2"/>
        <w:spacing w:before="0"/>
        <w:rPr>
          <w:rFonts w:asciiTheme="minorHAnsi" w:hAnsiTheme="minorHAnsi" w:cstheme="minorHAnsi"/>
          <w:sz w:val="22"/>
          <w:szCs w:val="22"/>
        </w:rPr>
      </w:pPr>
      <w:r w:rsidRPr="00F94FB8">
        <w:rPr>
          <w:rFonts w:asciiTheme="minorHAnsi" w:hAnsiTheme="minorHAnsi" w:cstheme="minorHAnsi"/>
          <w:color w:val="00000A"/>
          <w:sz w:val="22"/>
          <w:szCs w:val="22"/>
        </w:rPr>
        <w:t>Oświadczeni</w:t>
      </w:r>
      <w:r w:rsidR="009014F7" w:rsidRPr="00F94FB8">
        <w:rPr>
          <w:rFonts w:asciiTheme="minorHAnsi" w:hAnsiTheme="minorHAnsi" w:cstheme="minorHAnsi"/>
          <w:color w:val="00000A"/>
          <w:sz w:val="22"/>
          <w:szCs w:val="22"/>
        </w:rPr>
        <w:t>a</w:t>
      </w:r>
      <w:r w:rsidRPr="00F94FB8">
        <w:rPr>
          <w:rFonts w:asciiTheme="minorHAnsi" w:hAnsiTheme="minorHAnsi" w:cstheme="minorHAnsi"/>
          <w:color w:val="00000A"/>
          <w:sz w:val="22"/>
          <w:szCs w:val="22"/>
        </w:rPr>
        <w:t xml:space="preserve"> Wykonawcy:</w:t>
      </w:r>
    </w:p>
    <w:p w14:paraId="7ADE0952" w14:textId="3AA1FEFC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Zapoznaliśmy się z treścią Zapytania Ofertowego wraz z załącznikami oraz nie wnosimy do nich zastrzeżeń. </w:t>
      </w:r>
    </w:p>
    <w:p w14:paraId="33188613" w14:textId="49206DF0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Posiadamy informacje niezbędne do przygotowania oferty oraz realizacji zamówienia. </w:t>
      </w:r>
    </w:p>
    <w:p w14:paraId="4EDC6756" w14:textId="61B2AE01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Oferowany przedmiot zamówienia spełnia wymagania określone w </w:t>
      </w:r>
      <w:r w:rsidR="00F34EFD">
        <w:rPr>
          <w:rFonts w:cstheme="minorHAnsi"/>
          <w:sz w:val="22"/>
          <w:szCs w:val="22"/>
        </w:rPr>
        <w:t>o</w:t>
      </w:r>
      <w:r w:rsidRPr="00380C72">
        <w:rPr>
          <w:rFonts w:cstheme="minorHAnsi"/>
          <w:sz w:val="22"/>
          <w:szCs w:val="22"/>
        </w:rPr>
        <w:t xml:space="preserve">pisie </w:t>
      </w:r>
      <w:r w:rsidR="00F34EFD">
        <w:rPr>
          <w:rFonts w:cstheme="minorHAnsi"/>
          <w:sz w:val="22"/>
          <w:szCs w:val="22"/>
        </w:rPr>
        <w:t>p</w:t>
      </w:r>
      <w:r w:rsidRPr="00380C72">
        <w:rPr>
          <w:rFonts w:cstheme="minorHAnsi"/>
          <w:sz w:val="22"/>
          <w:szCs w:val="22"/>
        </w:rPr>
        <w:t xml:space="preserve">rzedmiotu </w:t>
      </w:r>
      <w:r w:rsidR="00F34EFD">
        <w:rPr>
          <w:rFonts w:cstheme="minorHAnsi"/>
          <w:sz w:val="22"/>
          <w:szCs w:val="22"/>
        </w:rPr>
        <w:t>z</w:t>
      </w:r>
      <w:r w:rsidRPr="00380C72">
        <w:rPr>
          <w:rFonts w:cstheme="minorHAnsi"/>
          <w:sz w:val="22"/>
          <w:szCs w:val="22"/>
        </w:rPr>
        <w:t xml:space="preserve">amówienia. </w:t>
      </w:r>
    </w:p>
    <w:p w14:paraId="78751F50" w14:textId="6A1FF04E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W przypadku zastosowania rozwiązań równoważnych oferowane rozwiązania spełniają wymagania jakościowe, techniczne, funkcjonalne i użytkowe określone przez Zamawiającego. </w:t>
      </w:r>
    </w:p>
    <w:p w14:paraId="403F2E6F" w14:textId="6652D7FF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Cena oferty obejmuje wszystkie koszty niezbędne do należytej realizacji zamówienia. </w:t>
      </w:r>
    </w:p>
    <w:p w14:paraId="52E5213B" w14:textId="13352E8D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W przypadku wyboru naszej oferty zobowiązujemy się do zawarcia umowy w terminie uzgodnionym z Zamawiającym. </w:t>
      </w:r>
    </w:p>
    <w:p w14:paraId="3B38A428" w14:textId="7A4793B0" w:rsidR="00380C72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 xml:space="preserve">Wyrażamy zgodę na poprawienie przez Zamawiającego oczywistych omyłek pisarskich, rachunkowych oraz innych omyłek niepowodujących istotnych zmian treści oferty. </w:t>
      </w:r>
    </w:p>
    <w:p w14:paraId="6B66E536" w14:textId="67FED0FC" w:rsidR="00252B64" w:rsidRPr="00380C72" w:rsidRDefault="00380C72" w:rsidP="00380C72">
      <w:pPr>
        <w:pStyle w:val="NormalnyWeb"/>
        <w:numPr>
          <w:ilvl w:val="0"/>
          <w:numId w:val="9"/>
        </w:numPr>
        <w:autoSpaceDN w:val="0"/>
        <w:spacing w:before="0" w:after="0"/>
        <w:ind w:left="709" w:hanging="425"/>
        <w:rPr>
          <w:rFonts w:cstheme="minorHAnsi"/>
          <w:sz w:val="22"/>
          <w:szCs w:val="22"/>
        </w:rPr>
      </w:pPr>
      <w:r w:rsidRPr="00380C72">
        <w:rPr>
          <w:rFonts w:cstheme="minorHAnsi"/>
          <w:sz w:val="22"/>
          <w:szCs w:val="22"/>
        </w:rPr>
        <w:t>Informacje zawarte w ofercie są zgodne ze stanem faktycznym i prawnym na dzień złożenia oferty.</w:t>
      </w:r>
    </w:p>
    <w:p w14:paraId="653B38AF" w14:textId="77777777" w:rsidR="00380C72" w:rsidRDefault="00380C72" w:rsidP="00AA0DE3">
      <w:pPr>
        <w:pStyle w:val="Akapitzlist"/>
        <w:ind w:left="0"/>
        <w:rPr>
          <w:rFonts w:cstheme="minorHAnsi"/>
          <w:b/>
          <w:i/>
        </w:rPr>
      </w:pPr>
    </w:p>
    <w:p w14:paraId="2E9AFD22" w14:textId="751FEFB0" w:rsidR="00AA0DE3" w:rsidRPr="00380C72" w:rsidRDefault="00AA0DE3" w:rsidP="00AA0DE3">
      <w:pPr>
        <w:pStyle w:val="Akapitzlist"/>
        <w:ind w:left="0"/>
        <w:rPr>
          <w:rFonts w:cstheme="minorHAnsi"/>
          <w:b/>
          <w:iCs/>
        </w:rPr>
      </w:pPr>
      <w:r w:rsidRPr="00380C72">
        <w:rPr>
          <w:rFonts w:cstheme="minorHAnsi"/>
          <w:b/>
          <w:iCs/>
        </w:rPr>
        <w:t>Załączniki:</w:t>
      </w:r>
    </w:p>
    <w:p w14:paraId="34BAF21A" w14:textId="77777777" w:rsidR="00380C72" w:rsidRPr="00380C72" w:rsidRDefault="00380C72" w:rsidP="00380C72">
      <w:pPr>
        <w:pStyle w:val="Akapitzlist"/>
        <w:numPr>
          <w:ilvl w:val="0"/>
          <w:numId w:val="11"/>
        </w:numPr>
        <w:rPr>
          <w:rFonts w:cstheme="minorHAnsi"/>
        </w:rPr>
      </w:pPr>
      <w:r w:rsidRPr="00380C72">
        <w:rPr>
          <w:rFonts w:cstheme="minorHAnsi"/>
        </w:rPr>
        <w:t>Oświadczenie o braku powiązań osobowych i kapitałowych.</w:t>
      </w:r>
    </w:p>
    <w:p w14:paraId="02E69E80" w14:textId="77777777" w:rsidR="00380C72" w:rsidRPr="00380C72" w:rsidRDefault="00380C72" w:rsidP="00380C72">
      <w:pPr>
        <w:pStyle w:val="Akapitzlist"/>
        <w:numPr>
          <w:ilvl w:val="0"/>
          <w:numId w:val="11"/>
        </w:numPr>
        <w:rPr>
          <w:rFonts w:cstheme="minorHAnsi"/>
        </w:rPr>
      </w:pPr>
      <w:r w:rsidRPr="00380C72">
        <w:rPr>
          <w:rFonts w:cstheme="minorHAnsi"/>
        </w:rPr>
        <w:t>Oświadczenie o spełnianiu warunków udziału w postępowaniu.</w:t>
      </w:r>
    </w:p>
    <w:p w14:paraId="645B39D0" w14:textId="1B50F0BC" w:rsidR="00380C72" w:rsidRPr="00380C72" w:rsidRDefault="0021415B" w:rsidP="00380C72">
      <w:pPr>
        <w:pStyle w:val="Akapitzlist"/>
        <w:numPr>
          <w:ilvl w:val="0"/>
          <w:numId w:val="11"/>
        </w:numPr>
        <w:rPr>
          <w:rFonts w:cstheme="minorHAnsi"/>
        </w:rPr>
      </w:pPr>
      <w:r>
        <w:rPr>
          <w:bCs/>
          <w:color w:val="000000" w:themeColor="text1"/>
        </w:rPr>
        <w:t>O</w:t>
      </w:r>
      <w:r w:rsidRPr="00E62AE7">
        <w:rPr>
          <w:bCs/>
          <w:color w:val="000000" w:themeColor="text1"/>
        </w:rPr>
        <w:t>pis techniczn</w:t>
      </w:r>
      <w:r>
        <w:rPr>
          <w:bCs/>
          <w:color w:val="000000" w:themeColor="text1"/>
        </w:rPr>
        <w:t>y</w:t>
      </w:r>
      <w:r w:rsidRPr="00E62AE7">
        <w:rPr>
          <w:bCs/>
          <w:color w:val="000000" w:themeColor="text1"/>
        </w:rPr>
        <w:t xml:space="preserve"> oferowanego rozwiązania</w:t>
      </w:r>
      <w:r w:rsidR="00F34EFD">
        <w:rPr>
          <w:bCs/>
          <w:color w:val="000000" w:themeColor="text1"/>
        </w:rPr>
        <w:t xml:space="preserve"> </w:t>
      </w:r>
      <w:r w:rsidR="00F34EFD" w:rsidRPr="00A846AA">
        <w:rPr>
          <w:bCs/>
          <w:color w:val="000000" w:themeColor="text1"/>
        </w:rPr>
        <w:t>pozwalając</w:t>
      </w:r>
      <w:r w:rsidR="00F34EFD">
        <w:rPr>
          <w:bCs/>
          <w:color w:val="000000" w:themeColor="text1"/>
        </w:rPr>
        <w:t>y</w:t>
      </w:r>
      <w:r w:rsidR="00F34EFD" w:rsidRPr="00A846AA">
        <w:rPr>
          <w:bCs/>
          <w:color w:val="000000" w:themeColor="text1"/>
        </w:rPr>
        <w:t xml:space="preserve"> na identyfikację przyjętych rozwiązań technicznych oraz ocenę zgodności oferowanego rozwiązania z wymaganiami określonymi w </w:t>
      </w:r>
      <w:r w:rsidR="00F34EFD">
        <w:rPr>
          <w:bCs/>
          <w:color w:val="000000" w:themeColor="text1"/>
        </w:rPr>
        <w:t>o</w:t>
      </w:r>
      <w:r w:rsidR="00F34EFD" w:rsidRPr="00A846AA">
        <w:rPr>
          <w:bCs/>
          <w:color w:val="000000" w:themeColor="text1"/>
        </w:rPr>
        <w:t xml:space="preserve">pisie </w:t>
      </w:r>
      <w:r w:rsidR="00F34EFD">
        <w:rPr>
          <w:bCs/>
          <w:color w:val="000000" w:themeColor="text1"/>
        </w:rPr>
        <w:t>p</w:t>
      </w:r>
      <w:r w:rsidR="00F34EFD" w:rsidRPr="00A846AA">
        <w:rPr>
          <w:bCs/>
          <w:color w:val="000000" w:themeColor="text1"/>
        </w:rPr>
        <w:t xml:space="preserve">rzedmiotu </w:t>
      </w:r>
      <w:r w:rsidR="00F34EFD">
        <w:rPr>
          <w:bCs/>
          <w:color w:val="000000" w:themeColor="text1"/>
        </w:rPr>
        <w:t>z</w:t>
      </w:r>
      <w:r w:rsidR="00F34EFD" w:rsidRPr="00A846AA">
        <w:rPr>
          <w:bCs/>
          <w:color w:val="000000" w:themeColor="text1"/>
        </w:rPr>
        <w:t>amówienia</w:t>
      </w:r>
      <w:r w:rsidR="00380C72" w:rsidRPr="00380C72">
        <w:rPr>
          <w:rFonts w:cstheme="minorHAnsi"/>
        </w:rPr>
        <w:t>.</w:t>
      </w:r>
    </w:p>
    <w:p w14:paraId="1AC5CBF1" w14:textId="77777777" w:rsidR="00380C72" w:rsidRPr="00380C72" w:rsidRDefault="00380C72" w:rsidP="00380C72">
      <w:pPr>
        <w:pStyle w:val="Akapitzlist"/>
        <w:numPr>
          <w:ilvl w:val="0"/>
          <w:numId w:val="11"/>
        </w:numPr>
        <w:rPr>
          <w:rFonts w:cstheme="minorHAnsi"/>
        </w:rPr>
      </w:pPr>
      <w:r w:rsidRPr="00380C72">
        <w:rPr>
          <w:rFonts w:cstheme="minorHAnsi"/>
        </w:rPr>
        <w:t>Pełnomocnictwo (jeśli dotyczy).</w:t>
      </w:r>
    </w:p>
    <w:p w14:paraId="2FE99E84" w14:textId="0EC1A37F" w:rsidR="00AA0DE3" w:rsidRPr="00F94FB8" w:rsidRDefault="00380C72" w:rsidP="00380C72">
      <w:pPr>
        <w:pStyle w:val="Akapitzlist"/>
        <w:numPr>
          <w:ilvl w:val="0"/>
          <w:numId w:val="11"/>
        </w:numPr>
        <w:rPr>
          <w:rFonts w:cstheme="minorHAnsi"/>
        </w:rPr>
      </w:pPr>
      <w:r w:rsidRPr="00380C72">
        <w:rPr>
          <w:rFonts w:cstheme="minorHAnsi"/>
        </w:rPr>
        <w:t>Inne dokumenty: ..........................................</w:t>
      </w:r>
      <w:r w:rsidR="00D60C60" w:rsidRPr="00F94FB8">
        <w:rPr>
          <w:rFonts w:cstheme="minorHAnsi"/>
        </w:rPr>
        <w:t>.</w:t>
      </w:r>
    </w:p>
    <w:p w14:paraId="43764B7C" w14:textId="4878370B" w:rsidR="001F7579" w:rsidRDefault="001F7579" w:rsidP="00AA0DE3">
      <w:pPr>
        <w:contextualSpacing/>
        <w:rPr>
          <w:rFonts w:cstheme="minorHAnsi"/>
        </w:rPr>
      </w:pPr>
    </w:p>
    <w:p w14:paraId="423215C0" w14:textId="77777777" w:rsidR="008133D1" w:rsidRPr="00F94FB8" w:rsidRDefault="008133D1" w:rsidP="00AA0DE3">
      <w:pPr>
        <w:contextualSpacing/>
        <w:rPr>
          <w:rFonts w:cstheme="minorHAnsi"/>
        </w:rPr>
      </w:pPr>
    </w:p>
    <w:p w14:paraId="46E47614" w14:textId="77777777" w:rsidR="00C95251" w:rsidRPr="00F94FB8" w:rsidRDefault="00C95251" w:rsidP="00AA0DE3">
      <w:pPr>
        <w:contextualSpacing/>
        <w:rPr>
          <w:rFonts w:cstheme="minorHAnsi"/>
        </w:rPr>
      </w:pPr>
    </w:p>
    <w:p w14:paraId="10D7744E" w14:textId="383424D8" w:rsidR="00AA0DE3" w:rsidRPr="00F94FB8" w:rsidRDefault="00AA0DE3" w:rsidP="00AA0DE3">
      <w:pPr>
        <w:contextualSpacing/>
        <w:rPr>
          <w:rFonts w:cstheme="minorHAnsi"/>
        </w:rPr>
      </w:pPr>
      <w:r w:rsidRPr="00F94FB8">
        <w:rPr>
          <w:rFonts w:cstheme="minorHAnsi"/>
        </w:rPr>
        <w:t>…………………………………………………………………………………….</w:t>
      </w:r>
    </w:p>
    <w:p w14:paraId="3BD0EFAD" w14:textId="1B264F46" w:rsidR="00AA0DE3" w:rsidRPr="00F94FB8" w:rsidRDefault="00AA0DE3" w:rsidP="00AA0DE3">
      <w:pPr>
        <w:rPr>
          <w:rFonts w:cstheme="minorHAnsi"/>
        </w:rPr>
      </w:pPr>
      <w:r w:rsidRPr="00F94FB8">
        <w:rPr>
          <w:rFonts w:cstheme="minorHAnsi"/>
        </w:rPr>
        <w:t>Imię i Nazwisko osoby upoważnionej do złożenia oferty</w:t>
      </w:r>
      <w:r w:rsidR="009014F7" w:rsidRPr="00F94FB8">
        <w:rPr>
          <w:rStyle w:val="Odwoanieprzypisudolnego"/>
          <w:rFonts w:cstheme="minorHAnsi"/>
          <w:color w:val="FF0000"/>
        </w:rPr>
        <w:footnoteReference w:id="1"/>
      </w:r>
    </w:p>
    <w:p w14:paraId="5987A36D" w14:textId="77777777" w:rsidR="00AA0DE3" w:rsidRDefault="00AA0DE3" w:rsidP="00AA0DE3">
      <w:pPr>
        <w:rPr>
          <w:rFonts w:cstheme="minorHAnsi"/>
        </w:rPr>
      </w:pPr>
    </w:p>
    <w:p w14:paraId="41EF7236" w14:textId="77777777" w:rsidR="008133D1" w:rsidRPr="00F94FB8" w:rsidRDefault="008133D1" w:rsidP="00AA0DE3">
      <w:pPr>
        <w:rPr>
          <w:rFonts w:cstheme="minorHAnsi"/>
        </w:rPr>
      </w:pPr>
    </w:p>
    <w:p w14:paraId="439575CC" w14:textId="77777777" w:rsidR="00AA0DE3" w:rsidRPr="00F94FB8" w:rsidRDefault="00AA0DE3" w:rsidP="00AA0DE3">
      <w:pPr>
        <w:contextualSpacing/>
        <w:rPr>
          <w:rFonts w:cstheme="minorHAnsi"/>
        </w:rPr>
      </w:pPr>
      <w:r w:rsidRPr="00F94FB8">
        <w:rPr>
          <w:rFonts w:cstheme="minorHAnsi"/>
        </w:rPr>
        <w:t>…………………………………………………………………………………….</w:t>
      </w:r>
    </w:p>
    <w:p w14:paraId="71D20DC1" w14:textId="418B3D7B" w:rsidR="000332A0" w:rsidRPr="00F94FB8" w:rsidRDefault="00AA0DE3" w:rsidP="001C163B">
      <w:pPr>
        <w:rPr>
          <w:rFonts w:cstheme="minorHAnsi"/>
        </w:rPr>
      </w:pPr>
      <w:r w:rsidRPr="00F94FB8">
        <w:rPr>
          <w:rFonts w:cstheme="minorHAnsi"/>
        </w:rPr>
        <w:t>Data i podpi</w:t>
      </w:r>
      <w:r w:rsidR="001C163B" w:rsidRPr="00F94FB8">
        <w:rPr>
          <w:rFonts w:cstheme="minorHAnsi"/>
        </w:rPr>
        <w:t>s</w:t>
      </w:r>
    </w:p>
    <w:sectPr w:rsidR="000332A0" w:rsidRPr="00F94FB8" w:rsidSect="00252B56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5966F" w14:textId="77777777" w:rsidR="00AF514F" w:rsidRDefault="00AF514F">
      <w:r>
        <w:separator/>
      </w:r>
    </w:p>
  </w:endnote>
  <w:endnote w:type="continuationSeparator" w:id="0">
    <w:p w14:paraId="063839DC" w14:textId="77777777" w:rsidR="00AF514F" w:rsidRDefault="00AF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6BDE3" w14:textId="77777777" w:rsidR="00AF514F" w:rsidRDefault="00AF514F">
      <w:r>
        <w:separator/>
      </w:r>
    </w:p>
  </w:footnote>
  <w:footnote w:type="continuationSeparator" w:id="0">
    <w:p w14:paraId="178F268C" w14:textId="77777777" w:rsidR="00AF514F" w:rsidRDefault="00AF514F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rPr>
        <w:rFonts w:ascii="Verdana" w:hAnsi="Verdana"/>
        <w:sz w:val="16"/>
        <w:szCs w:val="20"/>
        <w:lang w:val="pl-PL"/>
      </w:rPr>
    </w:pPr>
  </w:p>
  <w:p w14:paraId="71998735" w14:textId="685F381A" w:rsidR="002614C4" w:rsidRPr="001F7579" w:rsidRDefault="00F94FB8" w:rsidP="001F7579">
    <w:pPr>
      <w:pStyle w:val="Nagwek"/>
      <w:ind w:left="-709" w:right="-567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7F82945" wp14:editId="7653FE2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572746499" name="Obraz 5727464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A43AFE"/>
    <w:multiLevelType w:val="hybridMultilevel"/>
    <w:tmpl w:val="E5BE609E"/>
    <w:lvl w:ilvl="0" w:tplc="7160D4B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8CD3751"/>
    <w:multiLevelType w:val="hybridMultilevel"/>
    <w:tmpl w:val="C6765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673B1"/>
    <w:multiLevelType w:val="hybridMultilevel"/>
    <w:tmpl w:val="44D62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2253E"/>
    <w:multiLevelType w:val="hybridMultilevel"/>
    <w:tmpl w:val="CE006F02"/>
    <w:lvl w:ilvl="0" w:tplc="1FF09D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</w:rPr>
    </w:lvl>
    <w:lvl w:ilvl="1" w:tplc="CD6E6E74">
      <w:numFmt w:val="bullet"/>
      <w:lvlText w:val="-"/>
      <w:lvlJc w:val="left"/>
      <w:pPr>
        <w:ind w:left="1440" w:hanging="360"/>
      </w:pPr>
      <w:rPr>
        <w:rFonts w:ascii="Times" w:eastAsiaTheme="minorHAnsi" w:hAnsi="Times" w:cs="Time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8"/>
  </w:num>
  <w:num w:numId="8" w16cid:durableId="1320039219">
    <w:abstractNumId w:val="10"/>
  </w:num>
  <w:num w:numId="9" w16cid:durableId="908004946">
    <w:abstractNumId w:val="13"/>
  </w:num>
  <w:num w:numId="10" w16cid:durableId="194855862">
    <w:abstractNumId w:val="14"/>
  </w:num>
  <w:num w:numId="11" w16cid:durableId="876040110">
    <w:abstractNumId w:val="11"/>
  </w:num>
  <w:num w:numId="12" w16cid:durableId="678118090">
    <w:abstractNumId w:val="15"/>
  </w:num>
  <w:num w:numId="13" w16cid:durableId="1912737830">
    <w:abstractNumId w:val="21"/>
  </w:num>
  <w:num w:numId="14" w16cid:durableId="594826095">
    <w:abstractNumId w:val="12"/>
  </w:num>
  <w:num w:numId="15" w16cid:durableId="348990134">
    <w:abstractNumId w:val="22"/>
  </w:num>
  <w:num w:numId="16" w16cid:durableId="702440069">
    <w:abstractNumId w:val="7"/>
  </w:num>
  <w:num w:numId="17" w16cid:durableId="627858033">
    <w:abstractNumId w:val="17"/>
  </w:num>
  <w:num w:numId="18" w16cid:durableId="1798450795">
    <w:abstractNumId w:val="8"/>
  </w:num>
  <w:num w:numId="19" w16cid:durableId="540946481">
    <w:abstractNumId w:val="16"/>
  </w:num>
  <w:num w:numId="20" w16cid:durableId="926695998">
    <w:abstractNumId w:val="20"/>
  </w:num>
  <w:num w:numId="21" w16cid:durableId="766658159">
    <w:abstractNumId w:val="19"/>
  </w:num>
  <w:num w:numId="22" w16cid:durableId="1541161175">
    <w:abstractNumId w:val="6"/>
  </w:num>
  <w:num w:numId="23" w16cid:durableId="5223231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67822"/>
    <w:rsid w:val="00077B90"/>
    <w:rsid w:val="000945ED"/>
    <w:rsid w:val="000A14FE"/>
    <w:rsid w:val="000A489A"/>
    <w:rsid w:val="000A584E"/>
    <w:rsid w:val="000B1451"/>
    <w:rsid w:val="000B5A38"/>
    <w:rsid w:val="000C02F0"/>
    <w:rsid w:val="000D0993"/>
    <w:rsid w:val="000D547F"/>
    <w:rsid w:val="000F232B"/>
    <w:rsid w:val="000F2D6C"/>
    <w:rsid w:val="000F5204"/>
    <w:rsid w:val="000F5B57"/>
    <w:rsid w:val="001005EB"/>
    <w:rsid w:val="00110A06"/>
    <w:rsid w:val="001147B8"/>
    <w:rsid w:val="00120043"/>
    <w:rsid w:val="0012631F"/>
    <w:rsid w:val="00146ACB"/>
    <w:rsid w:val="00150DA1"/>
    <w:rsid w:val="001523E8"/>
    <w:rsid w:val="001578A1"/>
    <w:rsid w:val="0017235D"/>
    <w:rsid w:val="0019280F"/>
    <w:rsid w:val="00193192"/>
    <w:rsid w:val="001B4BF4"/>
    <w:rsid w:val="001B6277"/>
    <w:rsid w:val="001C0733"/>
    <w:rsid w:val="001C163B"/>
    <w:rsid w:val="001C21FC"/>
    <w:rsid w:val="001C6613"/>
    <w:rsid w:val="001D05A4"/>
    <w:rsid w:val="001D74FC"/>
    <w:rsid w:val="001E4E1A"/>
    <w:rsid w:val="001F517F"/>
    <w:rsid w:val="001F7579"/>
    <w:rsid w:val="00206A02"/>
    <w:rsid w:val="0021415B"/>
    <w:rsid w:val="002163EB"/>
    <w:rsid w:val="00216938"/>
    <w:rsid w:val="002328A7"/>
    <w:rsid w:val="00240387"/>
    <w:rsid w:val="00242A6E"/>
    <w:rsid w:val="00243F61"/>
    <w:rsid w:val="00245A96"/>
    <w:rsid w:val="00252B56"/>
    <w:rsid w:val="00252B64"/>
    <w:rsid w:val="002546D3"/>
    <w:rsid w:val="00256811"/>
    <w:rsid w:val="00260838"/>
    <w:rsid w:val="002614C4"/>
    <w:rsid w:val="002667BD"/>
    <w:rsid w:val="00266E19"/>
    <w:rsid w:val="002707A7"/>
    <w:rsid w:val="00272817"/>
    <w:rsid w:val="00272DBC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79D6"/>
    <w:rsid w:val="00313640"/>
    <w:rsid w:val="0031485C"/>
    <w:rsid w:val="00322AA9"/>
    <w:rsid w:val="003364DE"/>
    <w:rsid w:val="00344DF2"/>
    <w:rsid w:val="00346275"/>
    <w:rsid w:val="00365914"/>
    <w:rsid w:val="00372F87"/>
    <w:rsid w:val="003749C7"/>
    <w:rsid w:val="00380C72"/>
    <w:rsid w:val="00381EAF"/>
    <w:rsid w:val="00397593"/>
    <w:rsid w:val="003A405C"/>
    <w:rsid w:val="003A7E17"/>
    <w:rsid w:val="003B7B7C"/>
    <w:rsid w:val="003C18D8"/>
    <w:rsid w:val="003C2B30"/>
    <w:rsid w:val="003D0DF4"/>
    <w:rsid w:val="003D2702"/>
    <w:rsid w:val="003F5A2B"/>
    <w:rsid w:val="003F6CF7"/>
    <w:rsid w:val="004029B8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637CE"/>
    <w:rsid w:val="00473B82"/>
    <w:rsid w:val="0049497B"/>
    <w:rsid w:val="004C6E17"/>
    <w:rsid w:val="004D3143"/>
    <w:rsid w:val="004E337D"/>
    <w:rsid w:val="004E49C9"/>
    <w:rsid w:val="004F4F3B"/>
    <w:rsid w:val="004F784C"/>
    <w:rsid w:val="00504308"/>
    <w:rsid w:val="00505E93"/>
    <w:rsid w:val="00511BE1"/>
    <w:rsid w:val="00513F2D"/>
    <w:rsid w:val="00517E13"/>
    <w:rsid w:val="0052334B"/>
    <w:rsid w:val="005301AB"/>
    <w:rsid w:val="0054535A"/>
    <w:rsid w:val="00555028"/>
    <w:rsid w:val="00582A62"/>
    <w:rsid w:val="00584E21"/>
    <w:rsid w:val="00586C23"/>
    <w:rsid w:val="00595EE8"/>
    <w:rsid w:val="00596897"/>
    <w:rsid w:val="005A2A96"/>
    <w:rsid w:val="005A3AC0"/>
    <w:rsid w:val="005A4B2D"/>
    <w:rsid w:val="005B4D76"/>
    <w:rsid w:val="005D193B"/>
    <w:rsid w:val="005E0618"/>
    <w:rsid w:val="005E5025"/>
    <w:rsid w:val="00605F37"/>
    <w:rsid w:val="0061532C"/>
    <w:rsid w:val="006248F5"/>
    <w:rsid w:val="0063552B"/>
    <w:rsid w:val="00650BC5"/>
    <w:rsid w:val="00696A50"/>
    <w:rsid w:val="006B6F66"/>
    <w:rsid w:val="006D0547"/>
    <w:rsid w:val="006E520D"/>
    <w:rsid w:val="006E6C95"/>
    <w:rsid w:val="006E7797"/>
    <w:rsid w:val="006F4262"/>
    <w:rsid w:val="00704E29"/>
    <w:rsid w:val="00710ED5"/>
    <w:rsid w:val="00712BC5"/>
    <w:rsid w:val="00717F78"/>
    <w:rsid w:val="00730FD4"/>
    <w:rsid w:val="00733FA5"/>
    <w:rsid w:val="007430E8"/>
    <w:rsid w:val="00743733"/>
    <w:rsid w:val="007478EB"/>
    <w:rsid w:val="00751C85"/>
    <w:rsid w:val="00760D93"/>
    <w:rsid w:val="0076129C"/>
    <w:rsid w:val="00774E00"/>
    <w:rsid w:val="00775582"/>
    <w:rsid w:val="007775E9"/>
    <w:rsid w:val="0078284D"/>
    <w:rsid w:val="00786A4B"/>
    <w:rsid w:val="00795329"/>
    <w:rsid w:val="007B1C15"/>
    <w:rsid w:val="007B614F"/>
    <w:rsid w:val="007C66B0"/>
    <w:rsid w:val="007D16FF"/>
    <w:rsid w:val="007E171E"/>
    <w:rsid w:val="007F4B8E"/>
    <w:rsid w:val="00803DF6"/>
    <w:rsid w:val="00811E34"/>
    <w:rsid w:val="00812DE4"/>
    <w:rsid w:val="008133D1"/>
    <w:rsid w:val="008214F5"/>
    <w:rsid w:val="00833713"/>
    <w:rsid w:val="008346D4"/>
    <w:rsid w:val="008456E5"/>
    <w:rsid w:val="00845F49"/>
    <w:rsid w:val="008556F2"/>
    <w:rsid w:val="00867B89"/>
    <w:rsid w:val="00875B68"/>
    <w:rsid w:val="00880E69"/>
    <w:rsid w:val="008938EC"/>
    <w:rsid w:val="00894C80"/>
    <w:rsid w:val="008A7940"/>
    <w:rsid w:val="008B4596"/>
    <w:rsid w:val="008C4E8E"/>
    <w:rsid w:val="008D3003"/>
    <w:rsid w:val="008D7D70"/>
    <w:rsid w:val="008F6C6F"/>
    <w:rsid w:val="009014F7"/>
    <w:rsid w:val="00903F1F"/>
    <w:rsid w:val="00905B00"/>
    <w:rsid w:val="009154A6"/>
    <w:rsid w:val="00922F83"/>
    <w:rsid w:val="00923B54"/>
    <w:rsid w:val="00930407"/>
    <w:rsid w:val="009434EA"/>
    <w:rsid w:val="00944E33"/>
    <w:rsid w:val="00946F56"/>
    <w:rsid w:val="0098524D"/>
    <w:rsid w:val="00985F3A"/>
    <w:rsid w:val="0098618A"/>
    <w:rsid w:val="009864A3"/>
    <w:rsid w:val="00992CD5"/>
    <w:rsid w:val="009A6F07"/>
    <w:rsid w:val="009B73F5"/>
    <w:rsid w:val="009C399E"/>
    <w:rsid w:val="009C45D1"/>
    <w:rsid w:val="009C70D7"/>
    <w:rsid w:val="009D33C8"/>
    <w:rsid w:val="009D3DCB"/>
    <w:rsid w:val="009E3953"/>
    <w:rsid w:val="009E6672"/>
    <w:rsid w:val="009F365E"/>
    <w:rsid w:val="009F442F"/>
    <w:rsid w:val="009F4949"/>
    <w:rsid w:val="009F7EDC"/>
    <w:rsid w:val="00A21ADB"/>
    <w:rsid w:val="00A2377A"/>
    <w:rsid w:val="00A431A8"/>
    <w:rsid w:val="00A44C4E"/>
    <w:rsid w:val="00A5499A"/>
    <w:rsid w:val="00A716B7"/>
    <w:rsid w:val="00A72CDC"/>
    <w:rsid w:val="00A74BF7"/>
    <w:rsid w:val="00A77F46"/>
    <w:rsid w:val="00A87655"/>
    <w:rsid w:val="00AA0DE3"/>
    <w:rsid w:val="00AD2C34"/>
    <w:rsid w:val="00AD75EB"/>
    <w:rsid w:val="00AF1AE4"/>
    <w:rsid w:val="00AF1C36"/>
    <w:rsid w:val="00AF514F"/>
    <w:rsid w:val="00AF7AEB"/>
    <w:rsid w:val="00B05A06"/>
    <w:rsid w:val="00B0666B"/>
    <w:rsid w:val="00B12ACF"/>
    <w:rsid w:val="00B1351D"/>
    <w:rsid w:val="00B2651C"/>
    <w:rsid w:val="00B305D0"/>
    <w:rsid w:val="00B42EE4"/>
    <w:rsid w:val="00B504B4"/>
    <w:rsid w:val="00B80B58"/>
    <w:rsid w:val="00B863EE"/>
    <w:rsid w:val="00BA4622"/>
    <w:rsid w:val="00BA73A4"/>
    <w:rsid w:val="00BB1938"/>
    <w:rsid w:val="00BC140E"/>
    <w:rsid w:val="00BC1EDA"/>
    <w:rsid w:val="00BC27AE"/>
    <w:rsid w:val="00BD3147"/>
    <w:rsid w:val="00BF22D4"/>
    <w:rsid w:val="00BF460D"/>
    <w:rsid w:val="00C01399"/>
    <w:rsid w:val="00C22F16"/>
    <w:rsid w:val="00C26856"/>
    <w:rsid w:val="00C4130A"/>
    <w:rsid w:val="00C42B0C"/>
    <w:rsid w:val="00C440E1"/>
    <w:rsid w:val="00C60ACB"/>
    <w:rsid w:val="00C646C2"/>
    <w:rsid w:val="00C664DA"/>
    <w:rsid w:val="00C82672"/>
    <w:rsid w:val="00C875BD"/>
    <w:rsid w:val="00C94659"/>
    <w:rsid w:val="00C95251"/>
    <w:rsid w:val="00C95F2B"/>
    <w:rsid w:val="00CA0D85"/>
    <w:rsid w:val="00CB14AF"/>
    <w:rsid w:val="00CC4BFB"/>
    <w:rsid w:val="00CC7B9B"/>
    <w:rsid w:val="00CD7A05"/>
    <w:rsid w:val="00CE7006"/>
    <w:rsid w:val="00CF0900"/>
    <w:rsid w:val="00CF7252"/>
    <w:rsid w:val="00D0748C"/>
    <w:rsid w:val="00D12D39"/>
    <w:rsid w:val="00D22F20"/>
    <w:rsid w:val="00D23450"/>
    <w:rsid w:val="00D23A0D"/>
    <w:rsid w:val="00D31446"/>
    <w:rsid w:val="00D348EE"/>
    <w:rsid w:val="00D36F2A"/>
    <w:rsid w:val="00D42E48"/>
    <w:rsid w:val="00D509D7"/>
    <w:rsid w:val="00D5335D"/>
    <w:rsid w:val="00D55BD0"/>
    <w:rsid w:val="00D60C60"/>
    <w:rsid w:val="00D825FC"/>
    <w:rsid w:val="00D826CB"/>
    <w:rsid w:val="00D903B7"/>
    <w:rsid w:val="00DA0223"/>
    <w:rsid w:val="00DD0869"/>
    <w:rsid w:val="00DD2358"/>
    <w:rsid w:val="00DD519F"/>
    <w:rsid w:val="00DF238F"/>
    <w:rsid w:val="00E00C70"/>
    <w:rsid w:val="00E06414"/>
    <w:rsid w:val="00E14BE6"/>
    <w:rsid w:val="00E237B0"/>
    <w:rsid w:val="00E37182"/>
    <w:rsid w:val="00E4590F"/>
    <w:rsid w:val="00E47988"/>
    <w:rsid w:val="00E50295"/>
    <w:rsid w:val="00E64779"/>
    <w:rsid w:val="00E82CCE"/>
    <w:rsid w:val="00E966A3"/>
    <w:rsid w:val="00EA5F03"/>
    <w:rsid w:val="00EB69E6"/>
    <w:rsid w:val="00ED1D6A"/>
    <w:rsid w:val="00ED2698"/>
    <w:rsid w:val="00F1342E"/>
    <w:rsid w:val="00F255DA"/>
    <w:rsid w:val="00F34EFD"/>
    <w:rsid w:val="00F45612"/>
    <w:rsid w:val="00F5161E"/>
    <w:rsid w:val="00F56707"/>
    <w:rsid w:val="00F57527"/>
    <w:rsid w:val="00F63077"/>
    <w:rsid w:val="00F87673"/>
    <w:rsid w:val="00F94E70"/>
    <w:rsid w:val="00F94FB8"/>
    <w:rsid w:val="00F95595"/>
    <w:rsid w:val="00F966BE"/>
    <w:rsid w:val="00F96CFE"/>
    <w:rsid w:val="00FA078A"/>
    <w:rsid w:val="00FC23D7"/>
    <w:rsid w:val="00FC40A3"/>
    <w:rsid w:val="00FC709A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FB8"/>
  </w:style>
  <w:style w:type="paragraph" w:styleId="Nagwek1">
    <w:name w:val="heading 1"/>
    <w:basedOn w:val="Normalny"/>
    <w:next w:val="Normalny"/>
    <w:link w:val="Nagwek1Znak"/>
    <w:uiPriority w:val="9"/>
    <w:qFormat/>
    <w:rsid w:val="00F94FB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94FB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94FB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94FB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94FB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94FB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FB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FB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94FB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F94FB8"/>
    <w:rPr>
      <w:b/>
      <w:bCs/>
      <w:color w:val="auto"/>
    </w:rPr>
  </w:style>
  <w:style w:type="character" w:customStyle="1" w:styleId="Nagwek2Znak">
    <w:name w:val="Nagłówek 2 Znak"/>
    <w:basedOn w:val="Domylnaczcionkaakapitu"/>
    <w:link w:val="Nagwek2"/>
    <w:uiPriority w:val="9"/>
    <w:rsid w:val="00F94FB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rsid w:val="00F94FB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gwek5Znak">
    <w:name w:val="Nagłówek 5 Znak"/>
    <w:basedOn w:val="Domylnaczcionkaakapitu"/>
    <w:link w:val="Nagwek5"/>
    <w:uiPriority w:val="9"/>
    <w:rsid w:val="00F94FB8"/>
    <w:rPr>
      <w:rFonts w:asciiTheme="majorHAnsi" w:eastAsiaTheme="majorEastAsia" w:hAnsiTheme="majorHAnsi" w:cstheme="majorBidi"/>
      <w:b/>
      <w:bCs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F94FB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F94FB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94FB8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F94FB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F94FB8"/>
    <w:rPr>
      <w:b/>
      <w:bCs/>
      <w:sz w:val="18"/>
      <w:szCs w:val="18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20"/>
      <w:contextualSpacing/>
    </w:pPr>
  </w:style>
  <w:style w:type="paragraph" w:styleId="NormalnyWeb">
    <w:name w:val="Normal (Web)"/>
    <w:basedOn w:val="Normalny"/>
    <w:uiPriority w:val="99"/>
    <w:pPr>
      <w:spacing w:before="280" w:after="280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locked/>
    <w:rsid w:val="00AA0DE3"/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table" w:styleId="Tabela-Siatka">
    <w:name w:val="Table Grid"/>
    <w:basedOn w:val="Standardowy"/>
    <w:uiPriority w:val="39"/>
    <w:rsid w:val="00505E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F94FB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FB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FB8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F94FB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1">
    <w:name w:val="Tytuł Znak1"/>
    <w:basedOn w:val="Domylnaczcionkaakapitu"/>
    <w:uiPriority w:val="10"/>
    <w:rsid w:val="00F94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FB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94FB8"/>
    <w:rPr>
      <w:rFonts w:asciiTheme="majorHAnsi" w:eastAsiaTheme="majorEastAsia" w:hAnsiTheme="majorHAnsi" w:cstheme="majorBidi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94FB8"/>
    <w:rPr>
      <w:i/>
      <w:iCs/>
      <w:color w:val="auto"/>
    </w:rPr>
  </w:style>
  <w:style w:type="paragraph" w:styleId="Bezodstpw">
    <w:name w:val="No Spacing"/>
    <w:uiPriority w:val="1"/>
    <w:qFormat/>
    <w:rsid w:val="00F94FB8"/>
  </w:style>
  <w:style w:type="paragraph" w:styleId="Cytat">
    <w:name w:val="Quote"/>
    <w:basedOn w:val="Normalny"/>
    <w:next w:val="Normalny"/>
    <w:link w:val="CytatZnak"/>
    <w:uiPriority w:val="29"/>
    <w:qFormat/>
    <w:rsid w:val="00F94FB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F94FB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FB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FB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F94FB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F94FB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F94FB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F94FB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F94FB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94FB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629</Words>
  <Characters>4513</Characters>
  <Application>Microsoft Office Word</Application>
  <DocSecurity>0</DocSecurity>
  <Lines>121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5077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66</cp:revision>
  <cp:lastPrinted>2016-12-19T11:00:00Z</cp:lastPrinted>
  <dcterms:created xsi:type="dcterms:W3CDTF">2020-04-23T11:11:00Z</dcterms:created>
  <dcterms:modified xsi:type="dcterms:W3CDTF">2026-05-13T10:44:00Z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